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D7563F">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2"/>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 xml:space="preserve">CONTRATO </w:t>
      </w:r>
      <w:r w:rsidR="00065990">
        <w:rPr>
          <w:b/>
          <w:bCs/>
          <w:color w:val="auto"/>
          <w:szCs w:val="22"/>
        </w:rPr>
        <w:t>PARA</w:t>
      </w:r>
      <w:r w:rsidR="00203943">
        <w:rPr>
          <w:b/>
          <w:bCs/>
          <w:color w:val="auto"/>
          <w:szCs w:val="22"/>
        </w:rPr>
        <w:t xml:space="preserve"> PRESTAÇÃO DE SERVIÇOS DE LOCAÇÃO DE CENTRAL TELEFÔNICA, TIPO PABX, MANUTENÇÃO PREVENTIVA E SERVIÇOS CORRETIVOS IMEDIATOS, COM FORNECIMENTO DE PEÇAS</w:t>
      </w:r>
      <w:r w:rsidR="00203943">
        <w:rPr>
          <w:sz w:val="24"/>
          <w:szCs w:val="22"/>
          <w:lang w:val="pt-PT" w:eastAsia="en-US"/>
        </w:rPr>
        <w:t xml:space="preserve"> </w:t>
      </w:r>
      <w:r w:rsidR="00D7563F" w:rsidRPr="00280327">
        <w:rPr>
          <w:b/>
          <w:bCs/>
          <w:color w:val="auto"/>
          <w:szCs w:val="22"/>
        </w:rPr>
        <w:t xml:space="preserve">QUE ENTRE </w:t>
      </w:r>
      <w:r w:rsidRPr="00280327">
        <w:rPr>
          <w:b/>
          <w:bCs/>
          <w:color w:val="auto"/>
          <w:szCs w:val="22"/>
        </w:rPr>
        <w:t>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203943">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14838350"/>
          <w:placeholder>
            <w:docPart w:val="1913195B9B7E4C84B5396E6621982E19"/>
          </w:placeholder>
          <w:showingPlcHdr/>
        </w:sdtPr>
        <w:sdtEndPr/>
        <w:sdtContent>
          <w:r w:rsidR="000758E7" w:rsidRPr="000758E7">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66310820"/>
          <w:placeholder>
            <w:docPart w:val="39B68FD8B3564E2BA3A98ACAA0909DF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758E7" w:rsidRPr="000758E7">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6973EB">
        <w:rPr>
          <w:color w:val="auto"/>
          <w:szCs w:val="22"/>
        </w:rPr>
        <w:t xml:space="preserve">para Registro de Preços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661979221"/>
          <w:placeholder>
            <w:docPart w:val="B994AE3EE01D4EC9B2788EAD44F23D51"/>
          </w:placeholder>
          <w:showingPlcHdr/>
        </w:sdtPr>
        <w:sdtEndPr>
          <w:rPr>
            <w:b/>
          </w:rPr>
        </w:sdtEndPr>
        <w:sdtContent>
          <w:r w:rsidR="000758E7" w:rsidRPr="000758E7">
            <w:rPr>
              <w:bCs/>
              <w:color w:val="auto"/>
            </w:rPr>
            <w:t>..../</w:t>
          </w:r>
          <w:r w:rsidR="000758E7" w:rsidRPr="000758E7">
            <w:rPr>
              <w:b/>
              <w:bCs/>
              <w:color w:val="auto"/>
            </w:rPr>
            <w:t>ano</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5335AA">
            <w:rPr>
              <w:color w:val="auto"/>
              <w:szCs w:val="22"/>
            </w:rPr>
            <w:t>MENOR PREÇO GLOBAL</w:t>
          </w:r>
        </w:sdtContent>
      </w:sdt>
      <w:r w:rsidR="00DB7A0B" w:rsidRPr="00280327">
        <w:rPr>
          <w:color w:val="auto"/>
          <w:szCs w:val="22"/>
        </w:rPr>
        <w:t xml:space="preserve">, previsto na Lei Federal nº. 10.520/2002, bem como no Decreto Municipal nº. </w:t>
      </w:r>
      <w:proofErr w:type="gramStart"/>
      <w:r w:rsidR="00DB7A0B" w:rsidRPr="00280327">
        <w:rPr>
          <w:color w:val="auto"/>
          <w:szCs w:val="22"/>
        </w:rPr>
        <w:t>1.393/2005</w:t>
      </w:r>
      <w:r w:rsidR="006973EB">
        <w:rPr>
          <w:color w:val="auto"/>
          <w:szCs w:val="22"/>
        </w:rPr>
        <w:t>, Decreto</w:t>
      </w:r>
      <w:proofErr w:type="gramEnd"/>
      <w:r w:rsidR="006973EB">
        <w:rPr>
          <w:color w:val="auto"/>
          <w:szCs w:val="22"/>
        </w:rPr>
        <w:t xml:space="preserve"> Municipal nº </w:t>
      </w:r>
      <w:r w:rsidR="006973EB" w:rsidRPr="006973EB">
        <w:rPr>
          <w:color w:val="auto"/>
          <w:szCs w:val="22"/>
        </w:rPr>
        <w:t>2156/10</w:t>
      </w:r>
      <w:r w:rsidR="00DB7A0B" w:rsidRPr="00280327">
        <w:rPr>
          <w:color w:val="auto"/>
          <w:szCs w:val="22"/>
        </w:rPr>
        <w:t>,</w:t>
      </w:r>
      <w:r w:rsidR="001830DF">
        <w:rPr>
          <w:color w:val="auto"/>
          <w:szCs w:val="22"/>
        </w:rPr>
        <w:t xml:space="preserve"> Decreto Federal nº 7.892/2013,</w:t>
      </w:r>
      <w:r w:rsidR="00DB7A0B" w:rsidRPr="00280327">
        <w:rPr>
          <w:color w:val="auto"/>
          <w:szCs w:val="22"/>
        </w:rPr>
        <w:t xml:space="preserve"> constante dos autos do </w:t>
      </w:r>
      <w:r w:rsidR="00CC386E" w:rsidRPr="00112C9D">
        <w:rPr>
          <w:color w:val="auto"/>
          <w:szCs w:val="22"/>
        </w:rPr>
        <w:t>Processo Administrativo nº</w:t>
      </w:r>
      <w:r w:rsidR="00E936E2">
        <w:rPr>
          <w:color w:val="auto"/>
          <w:szCs w:val="22"/>
        </w:rPr>
        <w:t xml:space="preserve"> 0664/2022</w:t>
      </w:r>
      <w:r w:rsidR="00CC386E" w:rsidRPr="00112C9D">
        <w:rPr>
          <w:color w:val="auto"/>
          <w:szCs w:val="22"/>
        </w:rPr>
        <w:t xml:space="preserve">, de </w:t>
      </w:r>
      <w:sdt>
        <w:sdtPr>
          <w:rPr>
            <w:color w:val="auto"/>
            <w:szCs w:val="22"/>
          </w:rPr>
          <w:id w:val="1734583586"/>
          <w:placeholder>
            <w:docPart w:val="A2C64B77C5834C5B8DCE6287B403F64A"/>
          </w:placeholder>
        </w:sdtPr>
        <w:sdtEndPr/>
        <w:sdtContent>
          <w:r w:rsidR="00E936E2">
            <w:rPr>
              <w:color w:val="auto"/>
              <w:szCs w:val="22"/>
            </w:rPr>
            <w:t>31.01.2022</w:t>
          </w:r>
        </w:sdtContent>
      </w:sdt>
      <w:r w:rsidR="00CC386E" w:rsidRPr="00112C9D">
        <w:rPr>
          <w:color w:val="auto"/>
          <w:szCs w:val="22"/>
        </w:rPr>
        <w:t xml:space="preserve">, </w:t>
      </w:r>
      <w:bookmarkStart w:id="4" w:name="Requisitante"/>
      <w:sdt>
        <w:sdtPr>
          <w:rPr>
            <w:color w:val="auto"/>
            <w:szCs w:val="22"/>
          </w:rPr>
          <w:id w:val="-1770924072"/>
          <w:placeholder>
            <w:docPart w:val="C19C0E09343E4A678A7571C65EAE27E6"/>
          </w:placeholder>
        </w:sdtPr>
        <w:sdtEndPr/>
        <w:sdtContent>
          <w:r w:rsidR="00D7563F">
            <w:rPr>
              <w:color w:val="auto"/>
              <w:szCs w:val="22"/>
            </w:rPr>
            <w:t xml:space="preserve">em nome </w:t>
          </w:r>
          <w:r w:rsidR="00D7563F" w:rsidRPr="00D7563F">
            <w:rPr>
              <w:color w:val="auto"/>
              <w:szCs w:val="22"/>
            </w:rPr>
            <w:t xml:space="preserve">Secretaria </w:t>
          </w:r>
          <w:r w:rsidR="005335AA">
            <w:rPr>
              <w:color w:val="auto"/>
              <w:szCs w:val="22"/>
            </w:rPr>
            <w:t xml:space="preserve">Municipal </w:t>
          </w:r>
          <w:r w:rsidR="00D7563F" w:rsidRPr="00D7563F">
            <w:rPr>
              <w:color w:val="auto"/>
              <w:szCs w:val="22"/>
            </w:rPr>
            <w:t xml:space="preserve">de </w:t>
          </w:r>
          <w:bookmarkEnd w:id="4"/>
          <w:r w:rsidR="005335AA">
            <w:rPr>
              <w:color w:val="auto"/>
              <w:szCs w:val="22"/>
            </w:rPr>
            <w:t>Administração</w:t>
          </w:r>
          <w:r w:rsidR="00D7563F">
            <w:rPr>
              <w:color w:val="auto"/>
              <w:szCs w:val="22"/>
            </w:rPr>
            <w:t xml:space="preserve">, </w:t>
          </w:r>
        </w:sdtContent>
      </w:sdt>
      <w:r w:rsidR="00DB7A0B" w:rsidRPr="001830DF">
        <w:rPr>
          <w:color w:val="auto"/>
          <w:szCs w:val="22"/>
        </w:rPr>
        <w:t>acordam e ajustam firmar o presente Contrato, nos termos da Lei 8.</w:t>
      </w:r>
      <w:r w:rsidR="00DB7A0B" w:rsidRPr="00280327">
        <w:rPr>
          <w:color w:val="auto"/>
          <w:szCs w:val="22"/>
        </w:rPr>
        <w:t>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9A5CCA">
        <w:rPr>
          <w:color w:val="auto"/>
          <w:szCs w:val="22"/>
        </w:rPr>
        <w:t>Constitui o presente objeto</w:t>
      </w:r>
      <w:r w:rsidR="00065990">
        <w:rPr>
          <w:color w:val="auto"/>
          <w:szCs w:val="22"/>
        </w:rPr>
        <w:t xml:space="preserve"> a</w:t>
      </w:r>
      <w:r w:rsidRPr="009A5CCA">
        <w:rPr>
          <w:color w:val="auto"/>
          <w:szCs w:val="22"/>
        </w:rPr>
        <w:t xml:space="preserve"> </w:t>
      </w:r>
      <w:r w:rsidR="00203943" w:rsidRPr="00203943">
        <w:rPr>
          <w:color w:val="auto"/>
          <w:szCs w:val="22"/>
        </w:rPr>
        <w:t>contratação de empresa especializada na prestação de Serviços de Locação de Central Telefônica, tipo PABX, manutenção preventiva e serviços corretivos imediatos, com fornecimento de peças e equipamentos para a rede telefônica do prédio sede desta Prefeitura e linhas externas pertencentes à municipalidade, atendendo a demanda da Secretaria de Administração</w:t>
      </w:r>
      <w:r w:rsidR="00065990">
        <w:rPr>
          <w:color w:val="auto"/>
          <w:szCs w:val="22"/>
        </w:rPr>
        <w:t>,</w:t>
      </w:r>
      <w:r w:rsidR="00065990" w:rsidRPr="00065990">
        <w:t xml:space="preserve"> </w:t>
      </w:r>
      <w:r w:rsidR="00065990" w:rsidRPr="00065990">
        <w:rPr>
          <w:color w:val="auto"/>
          <w:szCs w:val="22"/>
        </w:rPr>
        <w:t>conforme especificações no Anexo I – Termo de Referência do presente Edital.</w:t>
      </w:r>
    </w:p>
    <w:p w:rsidR="00203943" w:rsidRPr="00280327" w:rsidRDefault="00203943"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33946373"/>
          <w:placeholder>
            <w:docPart w:val="941D397ECCE04725A2F950361053659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0758E7" w:rsidRPr="000758E7">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61172674"/>
          <w:placeholder>
            <w:docPart w:val="5CEFF3FEA4D64446BF81D2A99E06E932"/>
          </w:placeholder>
          <w:showingPlcHdr/>
        </w:sdtPr>
        <w:sdtEndPr>
          <w:rPr>
            <w:b/>
          </w:rPr>
        </w:sdtEndPr>
        <w:sdtContent>
          <w:proofErr w:type="gramStart"/>
          <w:r w:rsidR="000758E7" w:rsidRPr="000758E7">
            <w:rPr>
              <w:bCs/>
              <w:color w:val="auto"/>
            </w:rPr>
            <w:t>....</w:t>
          </w:r>
          <w:proofErr w:type="gramEnd"/>
          <w:r w:rsidR="000758E7" w:rsidRPr="000758E7">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w:t>
      </w:r>
      <w:r w:rsidR="00E936E2">
        <w:rPr>
          <w:b/>
          <w:bCs/>
          <w:color w:val="auto"/>
          <w:szCs w:val="22"/>
        </w:rPr>
        <w:t>SULA SEGUNDA – VALOR CONTRATUAL</w:t>
      </w:r>
      <w:r w:rsidR="00203943">
        <w:rPr>
          <w:b/>
          <w:bCs/>
          <w:color w:val="auto"/>
          <w:szCs w:val="22"/>
        </w:rPr>
        <w:t xml:space="preserve"> </w:t>
      </w:r>
      <w:r w:rsidRPr="00280327">
        <w:rPr>
          <w:b/>
          <w:bCs/>
          <w:color w:val="auto"/>
          <w:szCs w:val="22"/>
        </w:rPr>
        <w:t>(ART. 55, III</w:t>
      </w:r>
      <w:proofErr w:type="gramStart"/>
      <w:r w:rsidRPr="00280327">
        <w:rPr>
          <w:b/>
          <w:bCs/>
          <w:color w:val="auto"/>
          <w:szCs w:val="22"/>
        </w:rPr>
        <w:t>)</w:t>
      </w:r>
      <w:proofErr w:type="gramEnd"/>
    </w:p>
    <w:p w:rsidR="00DB7A0B" w:rsidRDefault="00DB7A0B" w:rsidP="00DB7A0B">
      <w:pPr>
        <w:pStyle w:val="Corpodetexto"/>
        <w:spacing w:line="200" w:lineRule="atLeast"/>
        <w:rPr>
          <w:b/>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830DF">
        <w:rPr>
          <w:b/>
          <w:color w:val="auto"/>
          <w:szCs w:val="22"/>
        </w:rPr>
        <w:t xml:space="preserve">, </w:t>
      </w:r>
      <w:r w:rsidR="004035B0">
        <w:rPr>
          <w:b/>
          <w:color w:val="auto"/>
          <w:szCs w:val="22"/>
        </w:rPr>
        <w:t xml:space="preserve">por </w:t>
      </w:r>
      <w:r w:rsidR="00065990">
        <w:rPr>
          <w:b/>
          <w:color w:val="auto"/>
          <w:szCs w:val="22"/>
        </w:rPr>
        <w:t>visita</w:t>
      </w:r>
      <w:r w:rsidRPr="00280327">
        <w:rPr>
          <w:b/>
          <w:color w:val="auto"/>
          <w:szCs w:val="22"/>
        </w:rPr>
        <w:t>.</w:t>
      </w:r>
    </w:p>
    <w:p w:rsidR="005335AA" w:rsidRPr="001830DF" w:rsidRDefault="005335AA" w:rsidP="00DB7A0B">
      <w:pPr>
        <w:pStyle w:val="Corpodetexto"/>
        <w:spacing w:line="200" w:lineRule="atLeast"/>
        <w:rPr>
          <w:color w:val="auto"/>
          <w:szCs w:val="22"/>
        </w:rPr>
      </w:pPr>
    </w:p>
    <w:p w:rsidR="004E40CF" w:rsidRDefault="00EF767F" w:rsidP="00DB7A0B">
      <w:pPr>
        <w:pStyle w:val="Corpodetexto"/>
        <w:spacing w:line="200" w:lineRule="atLeast"/>
        <w:rPr>
          <w:b/>
          <w:bCs/>
          <w:color w:val="auto"/>
          <w:szCs w:val="22"/>
        </w:rPr>
      </w:pPr>
      <w:r>
        <w:rPr>
          <w:b/>
          <w:bCs/>
          <w:color w:val="auto"/>
          <w:szCs w:val="22"/>
        </w:rPr>
        <w:t>CLÁUSULA TERCEIRA -</w:t>
      </w:r>
      <w:r w:rsidR="004E40CF" w:rsidRPr="004E40CF">
        <w:t xml:space="preserve"> </w:t>
      </w:r>
      <w:r w:rsidR="001E109B" w:rsidRPr="001E109B">
        <w:rPr>
          <w:b/>
          <w:bCs/>
          <w:color w:val="auto"/>
          <w:szCs w:val="22"/>
        </w:rPr>
        <w:t>DINÂMICA DE EXECUÇÃO E RECEBIMENTO DO CONTRATO</w:t>
      </w:r>
    </w:p>
    <w:p w:rsidR="004035B0" w:rsidRDefault="00065990" w:rsidP="005335AA">
      <w:pPr>
        <w:pStyle w:val="Corpodetexto"/>
        <w:spacing w:line="200" w:lineRule="atLeast"/>
        <w:rPr>
          <w:bCs/>
          <w:color w:val="auto"/>
          <w:szCs w:val="22"/>
        </w:rPr>
      </w:pPr>
      <w:r w:rsidRPr="00065990">
        <w:rPr>
          <w:bCs/>
          <w:color w:val="auto"/>
          <w:szCs w:val="22"/>
        </w:rPr>
        <w:t>A Administração emitirá por escrito ordem de início, com a quantidade e identificação dos serviços que serão prestados, a identificação e assinatura do gestor responsável pela emissão da ordem e a identificação da pessoa jurídica a que se destina a ordem.</w:t>
      </w:r>
      <w:r w:rsidR="005335AA" w:rsidRPr="005335AA">
        <w:rPr>
          <w:bCs/>
          <w:color w:val="auto"/>
          <w:szCs w:val="22"/>
        </w:rPr>
        <w:cr/>
      </w:r>
      <w:r w:rsidR="005335AA">
        <w:rPr>
          <w:b/>
          <w:bCs/>
          <w:color w:val="auto"/>
          <w:szCs w:val="22"/>
        </w:rPr>
        <w:t>Parágrafo Primeiro</w:t>
      </w:r>
      <w:r w:rsidR="005335AA" w:rsidRPr="005335AA">
        <w:rPr>
          <w:bCs/>
          <w:color w:val="auto"/>
          <w:szCs w:val="22"/>
        </w:rPr>
        <w:t>–</w:t>
      </w:r>
      <w:r w:rsidR="004035B0" w:rsidRPr="004035B0">
        <w:t xml:space="preserve"> </w:t>
      </w:r>
      <w:r w:rsidR="004035B0" w:rsidRPr="004035B0">
        <w:rPr>
          <w:bCs/>
          <w:color w:val="auto"/>
          <w:szCs w:val="22"/>
        </w:rPr>
        <w:t>Os serviços serão executados de forma indireta, pelo regime de EMPREITADA POR PREÇO GLOBAL.</w:t>
      </w:r>
    </w:p>
    <w:p w:rsidR="005335AA" w:rsidRPr="005335AA" w:rsidRDefault="005335AA" w:rsidP="005335AA">
      <w:pPr>
        <w:pStyle w:val="Corpodetexto"/>
        <w:spacing w:line="200" w:lineRule="atLeast"/>
        <w:rPr>
          <w:bCs/>
          <w:color w:val="auto"/>
          <w:szCs w:val="22"/>
        </w:rPr>
      </w:pPr>
      <w:r>
        <w:rPr>
          <w:b/>
          <w:bCs/>
          <w:color w:val="auto"/>
          <w:szCs w:val="22"/>
        </w:rPr>
        <w:lastRenderedPageBreak/>
        <w:t>Parágrafo Segundo</w:t>
      </w:r>
      <w:r w:rsidRPr="005335AA">
        <w:rPr>
          <w:bCs/>
          <w:color w:val="auto"/>
          <w:szCs w:val="22"/>
        </w:rPr>
        <w:t xml:space="preserve"> –</w:t>
      </w:r>
      <w:r w:rsidR="004035B0" w:rsidRPr="004035B0">
        <w:rPr>
          <w:bCs/>
          <w:color w:val="auto"/>
          <w:szCs w:val="22"/>
        </w:rPr>
        <w:t xml:space="preserve"> Os serviços serão prestados em remessa parcelada, com início no prazo de até 12 (doze) horas contados do recebimento da ordem de serviço, nos ramais e linhas telefônicas.</w:t>
      </w:r>
    </w:p>
    <w:p w:rsidR="004035B0" w:rsidRDefault="005335AA" w:rsidP="005335AA">
      <w:pPr>
        <w:pStyle w:val="Corpodetexto"/>
        <w:spacing w:line="200" w:lineRule="atLeast"/>
        <w:rPr>
          <w:bCs/>
          <w:color w:val="auto"/>
          <w:szCs w:val="22"/>
        </w:rPr>
      </w:pPr>
      <w:r>
        <w:rPr>
          <w:b/>
          <w:bCs/>
          <w:color w:val="auto"/>
          <w:szCs w:val="22"/>
        </w:rPr>
        <w:t xml:space="preserve">Parágrafo </w:t>
      </w:r>
      <w:r w:rsidR="00065990">
        <w:rPr>
          <w:b/>
          <w:bCs/>
          <w:color w:val="auto"/>
          <w:szCs w:val="22"/>
        </w:rPr>
        <w:t>Terceir</w:t>
      </w:r>
      <w:r>
        <w:rPr>
          <w:b/>
          <w:bCs/>
          <w:color w:val="auto"/>
          <w:szCs w:val="22"/>
        </w:rPr>
        <w:t>o</w:t>
      </w:r>
      <w:r w:rsidRPr="005335AA">
        <w:rPr>
          <w:bCs/>
          <w:color w:val="auto"/>
          <w:szCs w:val="22"/>
        </w:rPr>
        <w:t xml:space="preserve"> –</w:t>
      </w:r>
      <w:r w:rsidR="004035B0" w:rsidRPr="004035B0">
        <w:t xml:space="preserve"> </w:t>
      </w:r>
      <w:r w:rsidR="004035B0" w:rsidRPr="004035B0">
        <w:rPr>
          <w:bCs/>
          <w:color w:val="auto"/>
          <w:szCs w:val="22"/>
        </w:rPr>
        <w:t>Os serviços de manutenção preventiva serão realizados com 01 (uma) visita mensal à Sede da Prefeitura Municipal de Bom Jardim e/ou nas secretarias que não funcionam no edifício sede, porém possuem linhas telefônicas que pertencem à municipalidade, conforme informações no Anexo B</w:t>
      </w:r>
      <w:r w:rsidR="00065990">
        <w:rPr>
          <w:bCs/>
          <w:color w:val="auto"/>
          <w:szCs w:val="22"/>
        </w:rPr>
        <w:t xml:space="preserve"> do Termo de Referência</w:t>
      </w:r>
      <w:r w:rsidR="004035B0" w:rsidRPr="004035B0">
        <w:rPr>
          <w:bCs/>
          <w:color w:val="auto"/>
          <w:szCs w:val="22"/>
        </w:rPr>
        <w:t>;</w:t>
      </w:r>
    </w:p>
    <w:p w:rsidR="005335AA" w:rsidRPr="005335AA" w:rsidRDefault="005335AA" w:rsidP="005335AA">
      <w:pPr>
        <w:pStyle w:val="Corpodetexto"/>
        <w:spacing w:line="200" w:lineRule="atLeast"/>
        <w:rPr>
          <w:bCs/>
          <w:color w:val="auto"/>
          <w:szCs w:val="22"/>
        </w:rPr>
      </w:pPr>
      <w:r>
        <w:rPr>
          <w:b/>
          <w:bCs/>
          <w:color w:val="auto"/>
          <w:szCs w:val="22"/>
        </w:rPr>
        <w:t>Parágrafo Qu</w:t>
      </w:r>
      <w:r w:rsidR="00065990">
        <w:rPr>
          <w:b/>
          <w:bCs/>
          <w:color w:val="auto"/>
          <w:szCs w:val="22"/>
        </w:rPr>
        <w:t>ar</w:t>
      </w:r>
      <w:r>
        <w:rPr>
          <w:b/>
          <w:bCs/>
          <w:color w:val="auto"/>
          <w:szCs w:val="22"/>
        </w:rPr>
        <w:t>to</w:t>
      </w:r>
      <w:r w:rsidRPr="005335AA">
        <w:rPr>
          <w:bCs/>
          <w:color w:val="auto"/>
          <w:szCs w:val="22"/>
        </w:rPr>
        <w:t xml:space="preserve"> – </w:t>
      </w:r>
      <w:r w:rsidR="004035B0" w:rsidRPr="004035B0">
        <w:rPr>
          <w:bCs/>
          <w:color w:val="auto"/>
          <w:szCs w:val="22"/>
        </w:rPr>
        <w:t xml:space="preserve">Os serviços de manutenção corretiva serão solicitados através de comunicação oficial da Secretaria Municipal de Administração e serão realizados sem limite para o número de chamados, sempre que se fizer necessário, devendo a empresa comparecer ao local indicado em até 02 (duas) horas, do recebimento da ordem de </w:t>
      </w:r>
      <w:proofErr w:type="gramStart"/>
      <w:r w:rsidR="004035B0" w:rsidRPr="004035B0">
        <w:rPr>
          <w:bCs/>
          <w:color w:val="auto"/>
          <w:szCs w:val="22"/>
        </w:rPr>
        <w:t>execução</w:t>
      </w:r>
      <w:proofErr w:type="gramEnd"/>
    </w:p>
    <w:p w:rsidR="004035B0" w:rsidRDefault="00065990" w:rsidP="005335AA">
      <w:pPr>
        <w:pStyle w:val="Corpodetexto"/>
        <w:spacing w:line="200" w:lineRule="atLeast"/>
        <w:rPr>
          <w:bCs/>
          <w:color w:val="auto"/>
          <w:szCs w:val="22"/>
        </w:rPr>
      </w:pPr>
      <w:r>
        <w:rPr>
          <w:b/>
          <w:bCs/>
          <w:color w:val="auto"/>
          <w:szCs w:val="22"/>
        </w:rPr>
        <w:t>Parágrafo Quin</w:t>
      </w:r>
      <w:r w:rsidR="005335AA">
        <w:rPr>
          <w:b/>
          <w:bCs/>
          <w:color w:val="auto"/>
          <w:szCs w:val="22"/>
        </w:rPr>
        <w:t xml:space="preserve">to </w:t>
      </w:r>
      <w:r w:rsidR="005335AA" w:rsidRPr="005335AA">
        <w:rPr>
          <w:bCs/>
          <w:color w:val="auto"/>
          <w:szCs w:val="22"/>
        </w:rPr>
        <w:t>–</w:t>
      </w:r>
      <w:r w:rsidR="004035B0" w:rsidRPr="004035B0">
        <w:t xml:space="preserve"> </w:t>
      </w:r>
      <w:r w:rsidR="004035B0" w:rsidRPr="004035B0">
        <w:rPr>
          <w:bCs/>
          <w:color w:val="auto"/>
          <w:szCs w:val="22"/>
        </w:rPr>
        <w:t xml:space="preserve">O prazo para conclusão dos serviços requisitados poderá ser prorrogado, mantidas as demais condições da contratação e assegurada </w:t>
      </w:r>
      <w:proofErr w:type="gramStart"/>
      <w:r w:rsidR="004035B0" w:rsidRPr="004035B0">
        <w:rPr>
          <w:bCs/>
          <w:color w:val="auto"/>
          <w:szCs w:val="22"/>
        </w:rPr>
        <w:t>a</w:t>
      </w:r>
      <w:proofErr w:type="gramEnd"/>
      <w:r w:rsidR="004035B0" w:rsidRPr="004035B0">
        <w:rPr>
          <w:bCs/>
          <w:color w:val="auto"/>
          <w:szCs w:val="22"/>
        </w:rPr>
        <w:t xml:space="preserve"> manutenção do equilíbrio econômico- financeiro, desde que ocorra algum dos motivos elencados no §1º do art. 57 da Lei Federal nº 8.666/93.</w:t>
      </w:r>
    </w:p>
    <w:p w:rsidR="004035B0" w:rsidRDefault="005335AA" w:rsidP="005335AA">
      <w:pPr>
        <w:pStyle w:val="Corpodetexto"/>
        <w:spacing w:line="200" w:lineRule="atLeast"/>
        <w:rPr>
          <w:bCs/>
          <w:color w:val="auto"/>
          <w:szCs w:val="22"/>
        </w:rPr>
      </w:pPr>
      <w:r>
        <w:rPr>
          <w:b/>
          <w:bCs/>
          <w:color w:val="auto"/>
          <w:szCs w:val="22"/>
        </w:rPr>
        <w:t xml:space="preserve">Parágrafo </w:t>
      </w:r>
      <w:r w:rsidR="00065990">
        <w:rPr>
          <w:b/>
          <w:bCs/>
          <w:color w:val="auto"/>
          <w:szCs w:val="22"/>
        </w:rPr>
        <w:t>Sext</w:t>
      </w:r>
      <w:r>
        <w:rPr>
          <w:b/>
          <w:bCs/>
          <w:color w:val="auto"/>
          <w:szCs w:val="22"/>
        </w:rPr>
        <w:t>o</w:t>
      </w:r>
      <w:r w:rsidRPr="005335AA">
        <w:rPr>
          <w:bCs/>
          <w:color w:val="auto"/>
          <w:szCs w:val="22"/>
        </w:rPr>
        <w:t xml:space="preserve"> –</w:t>
      </w:r>
      <w:r w:rsidR="004035B0" w:rsidRPr="004035B0">
        <w:t xml:space="preserve"> </w:t>
      </w:r>
      <w:r w:rsidR="004035B0" w:rsidRPr="004035B0">
        <w:rPr>
          <w:bCs/>
          <w:color w:val="auto"/>
          <w:szCs w:val="22"/>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5335AA" w:rsidRPr="005335AA" w:rsidRDefault="005335AA" w:rsidP="005335AA">
      <w:pPr>
        <w:pStyle w:val="Corpodetexto"/>
        <w:spacing w:line="200" w:lineRule="atLeast"/>
        <w:rPr>
          <w:bCs/>
          <w:color w:val="auto"/>
          <w:szCs w:val="22"/>
        </w:rPr>
      </w:pPr>
      <w:r>
        <w:rPr>
          <w:b/>
          <w:bCs/>
          <w:color w:val="auto"/>
          <w:szCs w:val="22"/>
        </w:rPr>
        <w:t>Par</w:t>
      </w:r>
      <w:r w:rsidR="00065990">
        <w:rPr>
          <w:b/>
          <w:bCs/>
          <w:color w:val="auto"/>
          <w:szCs w:val="22"/>
        </w:rPr>
        <w:t>ágrafo Sétimo</w:t>
      </w:r>
      <w:r w:rsidRPr="005335AA">
        <w:rPr>
          <w:bCs/>
          <w:color w:val="auto"/>
          <w:szCs w:val="22"/>
        </w:rPr>
        <w:t xml:space="preserve"> – </w:t>
      </w:r>
      <w:r w:rsidR="004035B0" w:rsidRPr="004035B0">
        <w:rPr>
          <w:bCs/>
          <w:color w:val="auto"/>
          <w:szCs w:val="22"/>
        </w:rPr>
        <w:t xml:space="preserve">Os serviços poderão ser rejeitados, no todo ou em parte, quando em desacordo com as especificações constantes no instrumento convocatório, em seus anexos ou na proposta, devendo ser substituídos no prazo de 02 (dois) dias úteis, a contar da notificação, às suas custas, sem prejuízo da aplicação das </w:t>
      </w:r>
      <w:proofErr w:type="gramStart"/>
      <w:r w:rsidR="004035B0" w:rsidRPr="004035B0">
        <w:rPr>
          <w:bCs/>
          <w:color w:val="auto"/>
          <w:szCs w:val="22"/>
        </w:rPr>
        <w:t>penalidades</w:t>
      </w:r>
      <w:proofErr w:type="gramEnd"/>
    </w:p>
    <w:p w:rsidR="004035B0" w:rsidRDefault="005335AA" w:rsidP="005335AA">
      <w:pPr>
        <w:pStyle w:val="Corpodetexto"/>
        <w:spacing w:line="200" w:lineRule="atLeast"/>
        <w:rPr>
          <w:bCs/>
          <w:color w:val="auto"/>
          <w:szCs w:val="22"/>
        </w:rPr>
      </w:pPr>
      <w:r>
        <w:rPr>
          <w:b/>
          <w:bCs/>
          <w:color w:val="auto"/>
          <w:szCs w:val="22"/>
        </w:rPr>
        <w:t xml:space="preserve">Parágrafo </w:t>
      </w:r>
      <w:r w:rsidR="00065990">
        <w:rPr>
          <w:b/>
          <w:bCs/>
          <w:color w:val="auto"/>
          <w:szCs w:val="22"/>
        </w:rPr>
        <w:t>Oitavo</w:t>
      </w:r>
      <w:r w:rsidRPr="005335AA">
        <w:rPr>
          <w:bCs/>
          <w:color w:val="auto"/>
          <w:szCs w:val="22"/>
        </w:rPr>
        <w:t xml:space="preserve"> –</w:t>
      </w:r>
      <w:r w:rsidR="004035B0" w:rsidRPr="004035B0">
        <w:t xml:space="preserve"> </w:t>
      </w:r>
      <w:r w:rsidR="004035B0" w:rsidRPr="004035B0">
        <w:rPr>
          <w:bCs/>
          <w:color w:val="auto"/>
          <w:szCs w:val="22"/>
        </w:rPr>
        <w:t>Os serviços serão recebidos definitivamente no prazo de 10 (dez) dias corridos, contados do recebimento provisório, após a verificação da qualidade e quantidade do material e consequente aceitação mediante termo circunstanciado ou ateste das notas fiscais.</w:t>
      </w:r>
    </w:p>
    <w:p w:rsidR="004035B0" w:rsidRDefault="005335AA" w:rsidP="005335AA">
      <w:pPr>
        <w:pStyle w:val="Corpodetexto"/>
        <w:spacing w:line="200" w:lineRule="atLeast"/>
        <w:rPr>
          <w:bCs/>
          <w:color w:val="auto"/>
          <w:szCs w:val="22"/>
        </w:rPr>
      </w:pPr>
      <w:r>
        <w:rPr>
          <w:b/>
          <w:bCs/>
          <w:color w:val="auto"/>
          <w:szCs w:val="22"/>
        </w:rPr>
        <w:t xml:space="preserve">Parágrafo </w:t>
      </w:r>
      <w:r w:rsidR="00065990">
        <w:rPr>
          <w:b/>
          <w:bCs/>
          <w:color w:val="auto"/>
          <w:szCs w:val="22"/>
        </w:rPr>
        <w:t>Nono</w:t>
      </w:r>
      <w:r w:rsidRPr="005335AA">
        <w:rPr>
          <w:bCs/>
          <w:color w:val="auto"/>
          <w:szCs w:val="22"/>
        </w:rPr>
        <w:t xml:space="preserve"> –</w:t>
      </w:r>
      <w:r w:rsidR="004035B0" w:rsidRPr="004035B0">
        <w:t xml:space="preserve"> </w:t>
      </w:r>
      <w:r w:rsidR="004035B0" w:rsidRPr="004035B0">
        <w:rPr>
          <w:bCs/>
          <w:color w:val="auto"/>
          <w:szCs w:val="22"/>
        </w:rPr>
        <w:t xml:space="preserve">Caso a verificação de conformidade não seja procedida dentro do prazo fixado, reputar- </w:t>
      </w:r>
      <w:proofErr w:type="spellStart"/>
      <w:r w:rsidR="004035B0" w:rsidRPr="004035B0">
        <w:rPr>
          <w:bCs/>
          <w:color w:val="auto"/>
          <w:szCs w:val="22"/>
        </w:rPr>
        <w:t>se-á</w:t>
      </w:r>
      <w:proofErr w:type="spellEnd"/>
      <w:r w:rsidR="004035B0" w:rsidRPr="004035B0">
        <w:rPr>
          <w:bCs/>
          <w:color w:val="auto"/>
          <w:szCs w:val="22"/>
        </w:rPr>
        <w:t xml:space="preserve"> como realizada, consumando-se o recebimento definitivo no dia do esgotamento do prazo.</w:t>
      </w:r>
    </w:p>
    <w:p w:rsidR="005335AA" w:rsidRDefault="00065990" w:rsidP="005335AA">
      <w:pPr>
        <w:pStyle w:val="Corpodetexto"/>
        <w:spacing w:line="200" w:lineRule="atLeast"/>
        <w:rPr>
          <w:bCs/>
          <w:color w:val="auto"/>
          <w:szCs w:val="22"/>
        </w:rPr>
      </w:pPr>
      <w:r>
        <w:rPr>
          <w:b/>
          <w:bCs/>
          <w:color w:val="auto"/>
          <w:szCs w:val="22"/>
        </w:rPr>
        <w:t>Parágrafo Décimo</w:t>
      </w:r>
      <w:r w:rsidR="005335AA" w:rsidRPr="005335AA">
        <w:rPr>
          <w:bCs/>
          <w:color w:val="auto"/>
          <w:szCs w:val="22"/>
        </w:rPr>
        <w:t xml:space="preserve"> –</w:t>
      </w:r>
      <w:r w:rsidR="004035B0" w:rsidRPr="004035B0">
        <w:t xml:space="preserve"> </w:t>
      </w:r>
      <w:r w:rsidR="004035B0" w:rsidRPr="004035B0">
        <w:rPr>
          <w:bCs/>
          <w:color w:val="auto"/>
          <w:szCs w:val="22"/>
        </w:rPr>
        <w:t>O recebimento provisório ou definitivo do objeto não exclui a responsabilidade da CONTRATADA pelos prejuízos resultantes da incorreta execução do contrato</w:t>
      </w:r>
      <w:r w:rsidR="004035B0">
        <w:rPr>
          <w:bCs/>
          <w:color w:val="auto"/>
          <w:szCs w:val="22"/>
        </w:rPr>
        <w:t>.</w:t>
      </w:r>
    </w:p>
    <w:p w:rsidR="004035B0" w:rsidRDefault="004035B0" w:rsidP="005335AA">
      <w:pPr>
        <w:pStyle w:val="Corpodetexto"/>
        <w:spacing w:line="200" w:lineRule="atLeast"/>
        <w:rPr>
          <w:b/>
          <w:bCs/>
          <w:color w:val="auto"/>
          <w:szCs w:val="22"/>
        </w:rPr>
      </w:pPr>
    </w:p>
    <w:p w:rsidR="00DB7A0B" w:rsidRPr="00280327" w:rsidRDefault="00DD5A4E" w:rsidP="00DB7A0B">
      <w:pPr>
        <w:pStyle w:val="Corpodetexto"/>
        <w:spacing w:line="200" w:lineRule="atLeast"/>
        <w:rPr>
          <w:color w:val="auto"/>
          <w:szCs w:val="22"/>
        </w:rPr>
      </w:pPr>
      <w:r w:rsidRPr="00280327">
        <w:rPr>
          <w:b/>
          <w:bCs/>
          <w:color w:val="auto"/>
          <w:szCs w:val="22"/>
        </w:rPr>
        <w:t>CLÁUSULA</w:t>
      </w:r>
      <w:r>
        <w:rPr>
          <w:b/>
          <w:bCs/>
          <w:color w:val="auto"/>
          <w:szCs w:val="22"/>
        </w:rPr>
        <w:t xml:space="preserve"> QUARTA -</w:t>
      </w:r>
      <w:r w:rsidR="00DB7A0B" w:rsidRPr="00280327">
        <w:rPr>
          <w:b/>
          <w:bCs/>
          <w:color w:val="auto"/>
          <w:szCs w:val="22"/>
        </w:rPr>
        <w:t xml:space="preserve"> CONDIÇÕES DE PAGAMENTO (ART. 55, III, alíneas 'c' e 'd'</w:t>
      </w:r>
      <w:proofErr w:type="gramStart"/>
      <w:r w:rsidR="00DB7A0B"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335AA" w:rsidRDefault="00517250" w:rsidP="00517250">
      <w:pPr>
        <w:spacing w:line="200" w:lineRule="atLeast"/>
        <w:jc w:val="both"/>
        <w:rPr>
          <w:color w:val="auto"/>
          <w:szCs w:val="22"/>
        </w:rPr>
      </w:pPr>
      <w:r w:rsidRPr="00280327">
        <w:rPr>
          <w:color w:val="auto"/>
          <w:szCs w:val="22"/>
        </w:rPr>
        <w:t xml:space="preserve">I - </w:t>
      </w:r>
      <w:r w:rsidR="005335AA" w:rsidRPr="005335AA">
        <w:rPr>
          <w:color w:val="auto"/>
          <w:szCs w:val="22"/>
        </w:rPr>
        <w:t xml:space="preserve">O prazo de 05 (cinco) dias corridos, contados da data do recebimento definitivo dos serviços, para realizar o pagamento, nos casos de serviços recebidos cujo valor não ultrapasse </w:t>
      </w:r>
      <w:proofErr w:type="gramStart"/>
      <w:r w:rsidR="005335AA" w:rsidRPr="005335AA">
        <w:rPr>
          <w:color w:val="auto"/>
          <w:szCs w:val="22"/>
        </w:rPr>
        <w:t>R$17.600,00 (dezessete mil e seiscentos reais), na forma do art. 5º, §3º da Lei Federal nº</w:t>
      </w:r>
      <w:proofErr w:type="gramEnd"/>
      <w:r w:rsidR="005335AA" w:rsidRPr="005335AA">
        <w:rPr>
          <w:color w:val="auto"/>
          <w:szCs w:val="22"/>
        </w:rPr>
        <w:t xml:space="preserve"> 8666/93, vedando-se o parcelamento de faturamento, solicitações de cobrança, ordens de pagamento que caracterizem inobservância da ordem cronológica estabelecidas no dispositivo citado.</w:t>
      </w:r>
    </w:p>
    <w:p w:rsidR="00517250" w:rsidRPr="00280327" w:rsidRDefault="00517250" w:rsidP="00517250">
      <w:pPr>
        <w:spacing w:line="200" w:lineRule="atLeast"/>
        <w:jc w:val="both"/>
        <w:rPr>
          <w:color w:val="auto"/>
          <w:szCs w:val="22"/>
        </w:rPr>
      </w:pPr>
      <w:r w:rsidRPr="00280327">
        <w:rPr>
          <w:color w:val="auto"/>
          <w:szCs w:val="22"/>
        </w:rPr>
        <w:t xml:space="preserve">II - </w:t>
      </w:r>
      <w:r w:rsidR="005335AA" w:rsidRPr="005335AA">
        <w:rPr>
          <w:color w:val="auto"/>
          <w:szCs w:val="22"/>
        </w:rPr>
        <w:t>O prazo de 30 (trinta) dias corridos, contados da data do recebimento definitivo dos serviços, para realizar o pagamento, nas demais hipóteses.</w:t>
      </w:r>
    </w:p>
    <w:p w:rsidR="00AF07CC" w:rsidRPr="00280327" w:rsidRDefault="00E46B07" w:rsidP="00AF07CC">
      <w:pPr>
        <w:jc w:val="both"/>
        <w:rPr>
          <w:color w:val="auto"/>
          <w:szCs w:val="22"/>
        </w:rPr>
      </w:pPr>
      <w:r w:rsidRPr="00280327">
        <w:rPr>
          <w:b/>
          <w:bCs/>
          <w:color w:val="auto"/>
          <w:szCs w:val="22"/>
        </w:rPr>
        <w:t xml:space="preserve">Parágrafo Primeiro - </w:t>
      </w:r>
      <w:r w:rsidR="001E109B" w:rsidRPr="001E109B">
        <w:rPr>
          <w:color w:val="auto"/>
          <w:szCs w:val="22"/>
        </w:rPr>
        <w:t>Os documentos fiscais serão emitidos em nome do MUNICÍPIO DE BOM JARDIM – RJ, CNPJ nº 28.561.041/0001-76, situado na Praça Governador Roberto Silveira, nº 44, Centro, Bom Jardim - RJ, CEP 28660-000.</w:t>
      </w:r>
    </w:p>
    <w:p w:rsidR="00AD010A"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35AA" w:rsidRPr="005335AA">
        <w:rPr>
          <w:color w:val="auto"/>
        </w:rPr>
        <w:t>Junto aos documentos fiscais, a CONTRATADA deverá apresentar os documentos de habilitação e regularidade fiscal e trabalhista com validade atualizada exigidas no instrume</w:t>
      </w:r>
      <w:r w:rsidR="00AD010A">
        <w:rPr>
          <w:color w:val="auto"/>
        </w:rPr>
        <w:t>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1E109B" w:rsidRPr="001E109B">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1E109B" w:rsidRPr="001E109B">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1E109B" w:rsidRPr="001E109B">
        <w:rPr>
          <w:color w:val="auto"/>
          <w:szCs w:val="22"/>
        </w:rPr>
        <w:t>O pagamento será suspenso, por meio de decisão motivada dos servidores competentes, em caso de constada irregularidade na documentação da CONTRATADA ou irregularidade durante o processo de liquidação.</w:t>
      </w:r>
    </w:p>
    <w:p w:rsidR="005335AA" w:rsidRDefault="00E46B07" w:rsidP="001E109B">
      <w:pPr>
        <w:jc w:val="both"/>
        <w:rPr>
          <w:color w:val="auto"/>
          <w:szCs w:val="22"/>
        </w:rPr>
      </w:pPr>
      <w:r w:rsidRPr="00280327">
        <w:rPr>
          <w:b/>
          <w:color w:val="auto"/>
          <w:szCs w:val="22"/>
        </w:rPr>
        <w:t>Parágrafo Sexto -</w:t>
      </w:r>
      <w:r w:rsidRPr="00280327">
        <w:rPr>
          <w:color w:val="auto"/>
          <w:szCs w:val="22"/>
        </w:rPr>
        <w:t xml:space="preserve"> </w:t>
      </w:r>
      <w:r w:rsidR="00065990" w:rsidRPr="00065990">
        <w:rPr>
          <w:color w:val="auto"/>
          <w:szCs w:val="22"/>
        </w:rPr>
        <w:t>O pagamento será feito mensalmente em depósito em conta corrente informada pela CONTRATADA, na forma da legislação vigente.</w:t>
      </w:r>
    </w:p>
    <w:p w:rsidR="00AD010A" w:rsidRDefault="001E109B" w:rsidP="001E109B">
      <w:pPr>
        <w:jc w:val="both"/>
        <w:rPr>
          <w:color w:val="auto"/>
          <w:szCs w:val="22"/>
        </w:rPr>
      </w:pPr>
      <w:r>
        <w:rPr>
          <w:b/>
          <w:color w:val="auto"/>
          <w:szCs w:val="22"/>
        </w:rPr>
        <w:t>Parágrafo Sétimo</w:t>
      </w:r>
      <w:r w:rsidRPr="001E109B">
        <w:rPr>
          <w:color w:val="auto"/>
          <w:szCs w:val="22"/>
        </w:rPr>
        <w:t xml:space="preserve"> –</w:t>
      </w:r>
      <w:r w:rsidR="00AD010A">
        <w:rPr>
          <w:color w:val="auto"/>
          <w:szCs w:val="22"/>
        </w:rPr>
        <w:t xml:space="preserve"> </w:t>
      </w:r>
      <w:r w:rsidR="00AD010A" w:rsidRPr="00AD010A">
        <w:rPr>
          <w:color w:val="auto"/>
          <w:szCs w:val="22"/>
        </w:rPr>
        <w:t>Os pagamentos eventualmente realizados com atraso, desde que não decorram de ato ou fato atribuível à CONTRATADA, sofrerão a incidência de atualização financeira pelo IPC-A e juros moratórios de 0,5% ao mês</w:t>
      </w:r>
      <w:r w:rsidR="00AD010A">
        <w:rPr>
          <w:color w:val="auto"/>
          <w:szCs w:val="22"/>
        </w:rPr>
        <w:t>.</w:t>
      </w:r>
    </w:p>
    <w:p w:rsidR="00AD010A" w:rsidRDefault="001E109B" w:rsidP="00AF07CC">
      <w:pPr>
        <w:jc w:val="both"/>
        <w:rPr>
          <w:color w:val="auto"/>
          <w:szCs w:val="22"/>
        </w:rPr>
      </w:pPr>
      <w:r>
        <w:rPr>
          <w:b/>
          <w:color w:val="auto"/>
          <w:szCs w:val="22"/>
        </w:rPr>
        <w:t>Parágrafo Oitavo</w:t>
      </w:r>
      <w:r w:rsidRPr="001E109B">
        <w:rPr>
          <w:color w:val="auto"/>
          <w:szCs w:val="22"/>
        </w:rPr>
        <w:t xml:space="preserve"> – </w:t>
      </w:r>
      <w:r w:rsidR="00AD010A" w:rsidRPr="00AD010A">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AD010A" w:rsidRDefault="006F10AC" w:rsidP="001E109B">
      <w:pPr>
        <w:jc w:val="both"/>
        <w:rPr>
          <w:color w:val="auto"/>
          <w:szCs w:val="22"/>
        </w:rPr>
      </w:pPr>
      <w:r w:rsidRPr="00280327">
        <w:rPr>
          <w:b/>
          <w:color w:val="auto"/>
          <w:szCs w:val="22"/>
        </w:rPr>
        <w:t xml:space="preserve">Parágrafo </w:t>
      </w:r>
      <w:r w:rsidR="001E109B">
        <w:rPr>
          <w:b/>
          <w:color w:val="auto"/>
          <w:szCs w:val="22"/>
        </w:rPr>
        <w:t>Non</w:t>
      </w:r>
      <w:r w:rsidRPr="00280327">
        <w:rPr>
          <w:b/>
          <w:color w:val="auto"/>
          <w:szCs w:val="22"/>
        </w:rPr>
        <w:t xml:space="preserve">o - </w:t>
      </w:r>
      <w:r w:rsidR="00AD010A" w:rsidRPr="00AD010A">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AD010A" w:rsidRDefault="006F10AC" w:rsidP="00530CEC">
      <w:pPr>
        <w:jc w:val="both"/>
        <w:rPr>
          <w:color w:val="auto"/>
          <w:szCs w:val="22"/>
        </w:rPr>
      </w:pPr>
      <w:r w:rsidRPr="00280327">
        <w:rPr>
          <w:b/>
          <w:color w:val="auto"/>
          <w:szCs w:val="22"/>
        </w:rPr>
        <w:t xml:space="preserve">Parágrafo </w:t>
      </w:r>
      <w:r w:rsidR="001E109B">
        <w:rPr>
          <w:b/>
          <w:color w:val="auto"/>
          <w:szCs w:val="22"/>
        </w:rPr>
        <w:t>Décimo</w:t>
      </w:r>
      <w:r w:rsidRPr="00280327">
        <w:rPr>
          <w:b/>
          <w:color w:val="auto"/>
          <w:szCs w:val="22"/>
        </w:rPr>
        <w:t xml:space="preserve"> -</w:t>
      </w:r>
      <w:r w:rsidRPr="00280327">
        <w:rPr>
          <w:color w:val="auto"/>
          <w:szCs w:val="22"/>
        </w:rPr>
        <w:t xml:space="preserve"> </w:t>
      </w:r>
      <w:r w:rsidR="00AD010A" w:rsidRPr="00AD010A">
        <w:rPr>
          <w:color w:val="auto"/>
          <w:szCs w:val="22"/>
        </w:rPr>
        <w:t xml:space="preserve">É </w:t>
      </w:r>
      <w:proofErr w:type="gramStart"/>
      <w:r w:rsidR="00AD010A" w:rsidRPr="00AD010A">
        <w:rPr>
          <w:color w:val="auto"/>
          <w:szCs w:val="22"/>
        </w:rPr>
        <w:t>vedado</w:t>
      </w:r>
      <w:proofErr w:type="gramEnd"/>
      <w:r w:rsidR="00AD010A" w:rsidRPr="00AD010A">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1E109B" w:rsidRPr="001E109B" w:rsidRDefault="001E109B" w:rsidP="00530CEC">
      <w:pPr>
        <w:jc w:val="both"/>
        <w:rPr>
          <w:color w:val="auto"/>
          <w:szCs w:val="22"/>
        </w:rPr>
      </w:pPr>
    </w:p>
    <w:p w:rsidR="00DB7A0B" w:rsidRPr="001A6178" w:rsidRDefault="00DB7A0B" w:rsidP="00DB7A0B">
      <w:pPr>
        <w:pStyle w:val="Corpodetexto"/>
        <w:spacing w:line="200" w:lineRule="atLeast"/>
        <w:rPr>
          <w:color w:val="auto"/>
          <w:szCs w:val="22"/>
        </w:rPr>
      </w:pPr>
      <w:r w:rsidRPr="001A6178">
        <w:rPr>
          <w:b/>
          <w:bCs/>
          <w:color w:val="auto"/>
          <w:szCs w:val="22"/>
        </w:rPr>
        <w:t xml:space="preserve">CLÁUSULA </w:t>
      </w:r>
      <w:r w:rsidR="00EF767F" w:rsidRPr="001A6178">
        <w:rPr>
          <w:b/>
          <w:bCs/>
          <w:color w:val="auto"/>
          <w:szCs w:val="22"/>
        </w:rPr>
        <w:t>QUINTA</w:t>
      </w:r>
      <w:r w:rsidRPr="001A6178">
        <w:rPr>
          <w:b/>
          <w:bCs/>
          <w:color w:val="auto"/>
          <w:szCs w:val="22"/>
        </w:rPr>
        <w:t xml:space="preserve"> – RECURSO FINANCEIRO (ART. 55, V</w:t>
      </w:r>
      <w:proofErr w:type="gramStart"/>
      <w:r w:rsidRPr="001A6178">
        <w:rPr>
          <w:b/>
          <w:bCs/>
          <w:color w:val="auto"/>
          <w:szCs w:val="22"/>
        </w:rPr>
        <w:t>)</w:t>
      </w:r>
      <w:proofErr w:type="gramEnd"/>
    </w:p>
    <w:p w:rsidR="006F10AC" w:rsidRDefault="00DB7A0B" w:rsidP="00DB7A0B">
      <w:pPr>
        <w:pStyle w:val="Corpodetexto"/>
        <w:spacing w:line="200" w:lineRule="atLeast"/>
        <w:rPr>
          <w:color w:val="auto"/>
          <w:szCs w:val="22"/>
        </w:rPr>
      </w:pPr>
      <w:r w:rsidRPr="001A6178">
        <w:rPr>
          <w:color w:val="auto"/>
          <w:szCs w:val="22"/>
        </w:rPr>
        <w:t xml:space="preserve">As despesas decorrentes do presente Contrato serão efetuadas com a seguinte dotação orçamentária: </w:t>
      </w:r>
      <w:r w:rsidR="00672AC9">
        <w:rPr>
          <w:color w:val="auto"/>
          <w:szCs w:val="22"/>
        </w:rPr>
        <w:t xml:space="preserve">Conta 67, </w:t>
      </w:r>
      <w:r w:rsidRPr="00672AC9">
        <w:rPr>
          <w:color w:val="auto"/>
          <w:szCs w:val="22"/>
        </w:rPr>
        <w:t>P</w:t>
      </w:r>
      <w:r w:rsidR="00FA0A6D" w:rsidRPr="00672AC9">
        <w:rPr>
          <w:color w:val="auto"/>
          <w:szCs w:val="22"/>
        </w:rPr>
        <w:t xml:space="preserve">rograma de </w:t>
      </w:r>
      <w:r w:rsidRPr="00672AC9">
        <w:rPr>
          <w:color w:val="auto"/>
          <w:szCs w:val="22"/>
        </w:rPr>
        <w:t>T</w:t>
      </w:r>
      <w:r w:rsidR="00FA0A6D" w:rsidRPr="00672AC9">
        <w:rPr>
          <w:color w:val="auto"/>
          <w:szCs w:val="22"/>
        </w:rPr>
        <w:t xml:space="preserve">rabalho nº: </w:t>
      </w:r>
      <w:sdt>
        <w:sdtPr>
          <w:rPr>
            <w:color w:val="auto"/>
            <w:szCs w:val="22"/>
          </w:rPr>
          <w:id w:val="623573097"/>
          <w:placeholder>
            <w:docPart w:val="E9EDE92627E940B3845190A1A6567F76"/>
          </w:placeholder>
        </w:sdtPr>
        <w:sdtEndPr/>
        <w:sdtContent>
          <w:r w:rsidR="00672AC9" w:rsidRPr="00672AC9">
            <w:rPr>
              <w:color w:val="auto"/>
              <w:szCs w:val="22"/>
            </w:rPr>
            <w:t>0412200102.</w:t>
          </w:r>
          <w:r w:rsidR="00672AC9">
            <w:rPr>
              <w:color w:val="auto"/>
              <w:szCs w:val="22"/>
            </w:rPr>
            <w:t>02</w:t>
          </w:r>
          <w:r w:rsidR="00E936E2">
            <w:rPr>
              <w:color w:val="auto"/>
              <w:szCs w:val="22"/>
            </w:rPr>
            <w:t>7</w:t>
          </w:r>
        </w:sdtContent>
      </w:sdt>
      <w:r w:rsidRPr="00672AC9">
        <w:rPr>
          <w:color w:val="auto"/>
          <w:szCs w:val="22"/>
        </w:rPr>
        <w:t>, N</w:t>
      </w:r>
      <w:r w:rsidR="00FA0A6D" w:rsidRPr="00672AC9">
        <w:rPr>
          <w:color w:val="auto"/>
          <w:szCs w:val="22"/>
        </w:rPr>
        <w:t>atureza da Despesa nº</w:t>
      </w:r>
      <w:r w:rsidR="00672AC9" w:rsidRPr="00672AC9">
        <w:rPr>
          <w:color w:val="auto"/>
          <w:szCs w:val="22"/>
        </w:rPr>
        <w:t xml:space="preserve"> 3390.3900</w:t>
      </w:r>
      <w:r w:rsidR="005335AA" w:rsidRPr="00672AC9">
        <w:rPr>
          <w:color w:val="auto"/>
          <w:szCs w:val="22"/>
        </w:rPr>
        <w:t>.</w:t>
      </w:r>
    </w:p>
    <w:p w:rsidR="005335AA" w:rsidRPr="00280327" w:rsidRDefault="005335AA" w:rsidP="00DB7A0B">
      <w:pPr>
        <w:pStyle w:val="Corpodetexto"/>
        <w:spacing w:line="200" w:lineRule="atLeast"/>
        <w:rPr>
          <w:b/>
          <w:bCs/>
          <w:color w:val="auto"/>
          <w:szCs w:val="22"/>
        </w:rPr>
      </w:pPr>
    </w:p>
    <w:p w:rsidR="001E109B" w:rsidRPr="001E109B" w:rsidRDefault="00DB7A0B" w:rsidP="001E109B">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1E109B" w:rsidRPr="001E109B">
        <w:rPr>
          <w:b/>
          <w:bCs/>
          <w:color w:val="auto"/>
          <w:szCs w:val="22"/>
        </w:rPr>
        <w:t>REAJUSTES DOS PREÇOS</w:t>
      </w:r>
    </w:p>
    <w:p w:rsidR="00065990" w:rsidRPr="00065990" w:rsidRDefault="00065990" w:rsidP="00065990">
      <w:pPr>
        <w:pStyle w:val="Corpodetexto"/>
        <w:spacing w:line="200" w:lineRule="atLeast"/>
        <w:rPr>
          <w:bCs/>
          <w:color w:val="auto"/>
          <w:szCs w:val="22"/>
        </w:rPr>
      </w:pPr>
      <w:r w:rsidRPr="00065990">
        <w:rPr>
          <w:bCs/>
          <w:color w:val="auto"/>
          <w:szCs w:val="22"/>
        </w:rPr>
        <w:t>Os preços são fixos e irreajustáveis no prazo de um ano contado da data limite para a apresentação das propostas.</w:t>
      </w:r>
    </w:p>
    <w:p w:rsidR="00065990" w:rsidRPr="00065990" w:rsidRDefault="00065990" w:rsidP="00065990">
      <w:pPr>
        <w:pStyle w:val="Corpodetexto"/>
        <w:spacing w:line="200" w:lineRule="atLeast"/>
        <w:rPr>
          <w:bCs/>
          <w:color w:val="auto"/>
          <w:szCs w:val="22"/>
        </w:rPr>
      </w:pPr>
      <w:r>
        <w:rPr>
          <w:b/>
          <w:bCs/>
          <w:color w:val="auto"/>
          <w:szCs w:val="22"/>
        </w:rPr>
        <w:t>Parágrafo Primeiro</w:t>
      </w:r>
      <w:r w:rsidRPr="000659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65990" w:rsidRPr="00065990" w:rsidRDefault="00065990" w:rsidP="00065990">
      <w:pPr>
        <w:pStyle w:val="Corpodetexto"/>
        <w:spacing w:line="200" w:lineRule="atLeast"/>
        <w:rPr>
          <w:bCs/>
          <w:color w:val="auto"/>
          <w:szCs w:val="22"/>
        </w:rPr>
      </w:pPr>
      <w:r>
        <w:rPr>
          <w:b/>
          <w:bCs/>
          <w:color w:val="auto"/>
          <w:szCs w:val="22"/>
        </w:rPr>
        <w:lastRenderedPageBreak/>
        <w:t>Parágrafo Segundo</w:t>
      </w:r>
      <w:r w:rsidRPr="00065990">
        <w:rPr>
          <w:bCs/>
          <w:color w:val="auto"/>
          <w:szCs w:val="22"/>
        </w:rPr>
        <w:t xml:space="preserve"> – Nos reajustes subsequentes ao primeiro, o interregno mínimo de um ano será contado a partir dos efeitos financeiros do último reajuste.</w:t>
      </w:r>
    </w:p>
    <w:p w:rsidR="00065990" w:rsidRPr="00065990" w:rsidRDefault="00065990" w:rsidP="00065990">
      <w:pPr>
        <w:pStyle w:val="Corpodetexto"/>
        <w:spacing w:line="200" w:lineRule="atLeast"/>
        <w:rPr>
          <w:bCs/>
          <w:color w:val="auto"/>
          <w:szCs w:val="22"/>
        </w:rPr>
      </w:pPr>
      <w:r>
        <w:rPr>
          <w:b/>
          <w:bCs/>
          <w:color w:val="auto"/>
          <w:szCs w:val="22"/>
        </w:rPr>
        <w:t>Parágrafo Terceiro</w:t>
      </w:r>
      <w:r w:rsidRPr="000659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065990">
        <w:rPr>
          <w:bCs/>
          <w:color w:val="auto"/>
          <w:szCs w:val="22"/>
        </w:rPr>
        <w:t>divulgado</w:t>
      </w:r>
      <w:proofErr w:type="gramEnd"/>
      <w:r w:rsidRPr="00065990">
        <w:rPr>
          <w:bCs/>
          <w:color w:val="auto"/>
          <w:szCs w:val="22"/>
        </w:rPr>
        <w:t xml:space="preserve"> o índice definitivo.</w:t>
      </w:r>
    </w:p>
    <w:p w:rsidR="00065990" w:rsidRPr="00065990" w:rsidRDefault="00065990" w:rsidP="00065990">
      <w:pPr>
        <w:pStyle w:val="Corpodetexto"/>
        <w:spacing w:line="200" w:lineRule="atLeast"/>
        <w:rPr>
          <w:bCs/>
          <w:color w:val="auto"/>
          <w:szCs w:val="22"/>
        </w:rPr>
      </w:pPr>
      <w:r>
        <w:rPr>
          <w:b/>
          <w:bCs/>
          <w:color w:val="auto"/>
          <w:szCs w:val="22"/>
        </w:rPr>
        <w:t>Parágrafo Quarto</w:t>
      </w:r>
      <w:r w:rsidRPr="000659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65990" w:rsidRPr="00065990" w:rsidRDefault="00065990" w:rsidP="00065990">
      <w:pPr>
        <w:pStyle w:val="Corpodetexto"/>
        <w:spacing w:line="200" w:lineRule="atLeast"/>
        <w:rPr>
          <w:bCs/>
          <w:color w:val="auto"/>
          <w:szCs w:val="22"/>
        </w:rPr>
      </w:pPr>
      <w:r>
        <w:rPr>
          <w:b/>
          <w:bCs/>
          <w:color w:val="auto"/>
          <w:szCs w:val="22"/>
        </w:rPr>
        <w:t>Parágrafo Quinto</w:t>
      </w:r>
      <w:r w:rsidRPr="00065990">
        <w:rPr>
          <w:bCs/>
          <w:color w:val="auto"/>
          <w:szCs w:val="22"/>
        </w:rPr>
        <w:t xml:space="preserve"> – Na ausência de previsão legal quanto ao índice substituto, as partes elegerão novo índice oficial, para reajustamento do preço do valor remanescente, por meio de termo aditivo.</w:t>
      </w:r>
    </w:p>
    <w:p w:rsidR="00CD4A92" w:rsidRDefault="00065990" w:rsidP="00065990">
      <w:pPr>
        <w:pStyle w:val="Corpodetexto"/>
        <w:spacing w:line="200" w:lineRule="atLeast"/>
        <w:rPr>
          <w:bCs/>
          <w:color w:val="auto"/>
          <w:szCs w:val="22"/>
        </w:rPr>
      </w:pPr>
      <w:r>
        <w:rPr>
          <w:b/>
          <w:bCs/>
          <w:color w:val="auto"/>
          <w:szCs w:val="22"/>
        </w:rPr>
        <w:t>Parágrafo Sexto</w:t>
      </w:r>
      <w:r w:rsidRPr="00065990">
        <w:rPr>
          <w:bCs/>
          <w:color w:val="auto"/>
          <w:szCs w:val="22"/>
        </w:rPr>
        <w:t xml:space="preserve"> – O reajuste poderá ser realizado por </w:t>
      </w:r>
      <w:proofErr w:type="spellStart"/>
      <w:r w:rsidRPr="00065990">
        <w:rPr>
          <w:bCs/>
          <w:color w:val="auto"/>
          <w:szCs w:val="22"/>
        </w:rPr>
        <w:t>apostilamento</w:t>
      </w:r>
      <w:proofErr w:type="spellEnd"/>
      <w:r w:rsidRPr="00065990">
        <w:rPr>
          <w:bCs/>
          <w:color w:val="auto"/>
          <w:szCs w:val="22"/>
        </w:rPr>
        <w:t>.</w:t>
      </w:r>
    </w:p>
    <w:p w:rsidR="00065990" w:rsidRPr="00280327" w:rsidRDefault="00065990" w:rsidP="00065990">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6E3417">
        <w:rPr>
          <w:b/>
          <w:bCs/>
          <w:color w:val="auto"/>
          <w:szCs w:val="22"/>
        </w:rPr>
        <w:t xml:space="preserve">CLÁUSULA </w:t>
      </w:r>
      <w:r w:rsidR="00EF767F" w:rsidRPr="006E3417">
        <w:rPr>
          <w:b/>
          <w:bCs/>
          <w:color w:val="auto"/>
          <w:szCs w:val="22"/>
        </w:rPr>
        <w:t>OITAVA</w:t>
      </w:r>
      <w:r w:rsidRPr="006E3417">
        <w:rPr>
          <w:b/>
          <w:bCs/>
          <w:color w:val="auto"/>
          <w:szCs w:val="22"/>
        </w:rPr>
        <w:t xml:space="preserve"> – DA</w:t>
      </w:r>
      <w:r w:rsidR="00897BA8" w:rsidRPr="006E3417">
        <w:rPr>
          <w:b/>
          <w:bCs/>
          <w:color w:val="auto"/>
          <w:szCs w:val="22"/>
        </w:rPr>
        <w:t xml:space="preserve"> GESTÃO E</w:t>
      </w:r>
      <w:r w:rsidRPr="006E3417">
        <w:rPr>
          <w:b/>
          <w:bCs/>
          <w:color w:val="auto"/>
          <w:szCs w:val="22"/>
        </w:rPr>
        <w:t xml:space="preserve"> FISCALIZAÇÃO DO CONTRATO</w:t>
      </w:r>
      <w:r w:rsidR="00832BDA" w:rsidRPr="006E3417">
        <w:rPr>
          <w:b/>
          <w:bCs/>
          <w:color w:val="auto"/>
          <w:szCs w:val="22"/>
        </w:rPr>
        <w:t xml:space="preserve"> (ART. 67)</w:t>
      </w:r>
    </w:p>
    <w:p w:rsidR="00E7390A" w:rsidRDefault="00E7390A" w:rsidP="00CD4A92">
      <w:pPr>
        <w:pStyle w:val="Contrato-Corpo"/>
        <w:rPr>
          <w:bCs w:val="0"/>
          <w:color w:val="auto"/>
        </w:rPr>
      </w:pPr>
      <w:r w:rsidRPr="00E7390A">
        <w:rPr>
          <w:bCs w:val="0"/>
          <w:color w:val="auto"/>
        </w:rPr>
        <w:t xml:space="preserve">Será responsável pelo gerenciamento do contrato a SECRETARIA DE ADMINISTRAÇÃO, representada pelo Secretário </w:t>
      </w:r>
      <w:proofErr w:type="spellStart"/>
      <w:r w:rsidRPr="00E7390A">
        <w:rPr>
          <w:bCs w:val="0"/>
          <w:color w:val="auto"/>
        </w:rPr>
        <w:t>Luis</w:t>
      </w:r>
      <w:proofErr w:type="spellEnd"/>
      <w:r w:rsidRPr="00E7390A">
        <w:rPr>
          <w:bCs w:val="0"/>
          <w:color w:val="auto"/>
        </w:rPr>
        <w:t xml:space="preserve"> Carlos dos Santos, Matrícula nº 41/6917, CPF nº 894.530.427-49.</w:t>
      </w:r>
    </w:p>
    <w:p w:rsidR="00CD4A92" w:rsidRDefault="00CD4A92" w:rsidP="00CD4A92">
      <w:pPr>
        <w:pStyle w:val="Contrato-Corpo"/>
        <w:rPr>
          <w:bCs w:val="0"/>
          <w:color w:val="auto"/>
        </w:rPr>
      </w:pPr>
      <w:r>
        <w:rPr>
          <w:b/>
          <w:bCs w:val="0"/>
          <w:color w:val="auto"/>
        </w:rPr>
        <w:t>Parágrafo Primeiro</w:t>
      </w:r>
      <w:r w:rsidRPr="00CD4A92">
        <w:rPr>
          <w:bCs w:val="0"/>
          <w:color w:val="auto"/>
        </w:rPr>
        <w:t xml:space="preserve"> – Compete </w:t>
      </w:r>
      <w:r w:rsidR="00E7390A">
        <w:rPr>
          <w:bCs w:val="0"/>
          <w:color w:val="auto"/>
        </w:rPr>
        <w:t xml:space="preserve">ao gestor do contrato: </w:t>
      </w:r>
    </w:p>
    <w:p w:rsidR="0067127C" w:rsidRDefault="0067127C" w:rsidP="00CD4A92">
      <w:pPr>
        <w:pStyle w:val="Contrato-Corpo"/>
        <w:rPr>
          <w:bCs w:val="0"/>
          <w:color w:val="auto"/>
        </w:rPr>
      </w:pPr>
    </w:p>
    <w:p w:rsidR="0067127C" w:rsidRPr="0067127C" w:rsidRDefault="0067127C" w:rsidP="0067127C">
      <w:pPr>
        <w:pStyle w:val="Contrato-Corpo"/>
        <w:numPr>
          <w:ilvl w:val="0"/>
          <w:numId w:val="15"/>
        </w:numPr>
        <w:rPr>
          <w:bCs w:val="0"/>
          <w:color w:val="auto"/>
        </w:rPr>
      </w:pPr>
      <w:r w:rsidRPr="0067127C">
        <w:rPr>
          <w:bCs w:val="0"/>
          <w:color w:val="auto"/>
        </w:rPr>
        <w:t>Emitir a ordem de início da execução contratual;</w:t>
      </w:r>
    </w:p>
    <w:p w:rsidR="0067127C" w:rsidRPr="0067127C" w:rsidRDefault="0067127C" w:rsidP="0067127C">
      <w:pPr>
        <w:pStyle w:val="Contrato-Corpo"/>
        <w:numPr>
          <w:ilvl w:val="0"/>
          <w:numId w:val="15"/>
        </w:numPr>
        <w:rPr>
          <w:bCs w:val="0"/>
          <w:color w:val="auto"/>
        </w:rPr>
      </w:pPr>
      <w:r w:rsidRPr="0067127C">
        <w:rPr>
          <w:bCs w:val="0"/>
          <w:color w:val="auto"/>
        </w:rPr>
        <w:t>Solicitar à fiscalização do contrato que inicie os procedimentos de acompanhamento e fiscalização;</w:t>
      </w:r>
    </w:p>
    <w:p w:rsidR="0067127C" w:rsidRPr="0067127C" w:rsidRDefault="0067127C" w:rsidP="0067127C">
      <w:pPr>
        <w:pStyle w:val="Contrato-Corpo"/>
        <w:numPr>
          <w:ilvl w:val="0"/>
          <w:numId w:val="15"/>
        </w:numPr>
        <w:rPr>
          <w:bCs w:val="0"/>
          <w:color w:val="auto"/>
        </w:rPr>
      </w:pPr>
      <w:r w:rsidRPr="0067127C">
        <w:rPr>
          <w:bCs w:val="0"/>
          <w:color w:val="auto"/>
        </w:rPr>
        <w:t>Encaminhar comunicações à CONTRATADA ou fornecer meios para que a fiscalização se comunique com a CONTRATADA;</w:t>
      </w:r>
    </w:p>
    <w:p w:rsidR="0067127C" w:rsidRPr="0067127C" w:rsidRDefault="0067127C" w:rsidP="0067127C">
      <w:pPr>
        <w:pStyle w:val="Contrato-Corpo"/>
        <w:numPr>
          <w:ilvl w:val="0"/>
          <w:numId w:val="15"/>
        </w:numPr>
        <w:rPr>
          <w:bCs w:val="0"/>
          <w:color w:val="auto"/>
        </w:rPr>
      </w:pPr>
      <w:r w:rsidRPr="0067127C">
        <w:rPr>
          <w:bCs w:val="0"/>
          <w:color w:val="auto"/>
        </w:rPr>
        <w:t>Solicitar a aplicação de sanções por descumprimento contratual;</w:t>
      </w:r>
    </w:p>
    <w:p w:rsidR="0067127C" w:rsidRPr="0067127C" w:rsidRDefault="0067127C" w:rsidP="0067127C">
      <w:pPr>
        <w:pStyle w:val="Contrato-Corpo"/>
        <w:numPr>
          <w:ilvl w:val="0"/>
          <w:numId w:val="15"/>
        </w:numPr>
        <w:rPr>
          <w:bCs w:val="0"/>
          <w:color w:val="auto"/>
        </w:rPr>
      </w:pPr>
      <w:r w:rsidRPr="0067127C">
        <w:rPr>
          <w:bCs w:val="0"/>
          <w:color w:val="auto"/>
        </w:rPr>
        <w:t>Solicitar a glosa de pagamentos em razão da recusa parcial dos serviços ou de serviços prestados em qualidade inferior à disposta no instrumento convocatório e seus anexos;</w:t>
      </w:r>
    </w:p>
    <w:p w:rsidR="0067127C" w:rsidRPr="0067127C" w:rsidRDefault="0067127C" w:rsidP="0067127C">
      <w:pPr>
        <w:pStyle w:val="Contrato-Corpo"/>
        <w:numPr>
          <w:ilvl w:val="0"/>
          <w:numId w:val="15"/>
        </w:numPr>
        <w:rPr>
          <w:bCs w:val="0"/>
          <w:color w:val="auto"/>
        </w:rPr>
      </w:pPr>
      <w:r w:rsidRPr="0067127C">
        <w:rPr>
          <w:bCs w:val="0"/>
          <w:color w:val="auto"/>
        </w:rPr>
        <w:t>Requerer ajustes, aditivos, suspensões, prorrogações ou supressões ao contrato, na forma da legislação;</w:t>
      </w:r>
    </w:p>
    <w:p w:rsidR="0067127C" w:rsidRPr="0067127C" w:rsidRDefault="0067127C" w:rsidP="0067127C">
      <w:pPr>
        <w:pStyle w:val="Contrato-Corpo"/>
        <w:numPr>
          <w:ilvl w:val="0"/>
          <w:numId w:val="15"/>
        </w:numPr>
        <w:rPr>
          <w:bCs w:val="0"/>
          <w:color w:val="auto"/>
        </w:rPr>
      </w:pPr>
      <w:r w:rsidRPr="0067127C">
        <w:rPr>
          <w:bCs w:val="0"/>
          <w:color w:val="auto"/>
        </w:rPr>
        <w:t>Solicitar a rescisão do contrato, nas hipóteses do instrumento convocatório e da legislação aplicável;</w:t>
      </w:r>
    </w:p>
    <w:p w:rsidR="0067127C" w:rsidRPr="0067127C" w:rsidRDefault="0067127C" w:rsidP="0067127C">
      <w:pPr>
        <w:pStyle w:val="Contrato-Corpo"/>
        <w:numPr>
          <w:ilvl w:val="0"/>
          <w:numId w:val="15"/>
        </w:numPr>
        <w:rPr>
          <w:bCs w:val="0"/>
          <w:color w:val="auto"/>
        </w:rPr>
      </w:pPr>
      <w:r w:rsidRPr="0067127C">
        <w:rPr>
          <w:bCs w:val="0"/>
          <w:color w:val="auto"/>
        </w:rPr>
        <w:t xml:space="preserve">Tomar demais medidas necessárias para a regularização de </w:t>
      </w:r>
      <w:proofErr w:type="gramStart"/>
      <w:r w:rsidRPr="0067127C">
        <w:rPr>
          <w:bCs w:val="0"/>
          <w:color w:val="auto"/>
        </w:rPr>
        <w:t>faltas ou eventuais problemas</w:t>
      </w:r>
      <w:proofErr w:type="gramEnd"/>
      <w:r w:rsidRPr="0067127C">
        <w:rPr>
          <w:bCs w:val="0"/>
          <w:color w:val="auto"/>
        </w:rPr>
        <w:t xml:space="preserve"> relacionados à execução do contrato.</w:t>
      </w:r>
    </w:p>
    <w:p w:rsidR="0067127C" w:rsidRPr="0067127C" w:rsidRDefault="0067127C" w:rsidP="0067127C">
      <w:pPr>
        <w:pStyle w:val="Contrato-Corpo"/>
        <w:numPr>
          <w:ilvl w:val="0"/>
          <w:numId w:val="15"/>
        </w:numPr>
        <w:rPr>
          <w:bCs w:val="0"/>
          <w:color w:val="auto"/>
        </w:rPr>
      </w:pPr>
      <w:r w:rsidRPr="0067127C">
        <w:rPr>
          <w:bCs w:val="0"/>
          <w:color w:val="auto"/>
        </w:rPr>
        <w:t>Solicitar ao Fiscal de Contrato o envio de relatórios relativos à fiscalização de contrato.</w:t>
      </w:r>
    </w:p>
    <w:p w:rsidR="0067127C" w:rsidRDefault="0067127C" w:rsidP="00CD4A92">
      <w:pPr>
        <w:pStyle w:val="Contrato-Corpo"/>
        <w:rPr>
          <w:bCs w:val="0"/>
          <w:color w:val="auto"/>
        </w:rPr>
      </w:pPr>
    </w:p>
    <w:p w:rsidR="006E3417" w:rsidRDefault="006E3417" w:rsidP="006E3417">
      <w:pPr>
        <w:pStyle w:val="Contrato-Corpo"/>
        <w:rPr>
          <w:bCs w:val="0"/>
          <w:color w:val="auto"/>
        </w:rPr>
      </w:pPr>
    </w:p>
    <w:p w:rsidR="0067127C" w:rsidRPr="0067127C" w:rsidRDefault="003471D7" w:rsidP="0067127C">
      <w:pPr>
        <w:pStyle w:val="Contrato-Corpo"/>
        <w:rPr>
          <w:bCs w:val="0"/>
          <w:color w:val="auto"/>
        </w:rPr>
      </w:pPr>
      <w:r w:rsidRPr="003471D7">
        <w:rPr>
          <w:b/>
          <w:bCs w:val="0"/>
          <w:color w:val="auto"/>
        </w:rPr>
        <w:t>Parágrafo Segundo -</w:t>
      </w:r>
      <w:r w:rsidR="0067127C">
        <w:rPr>
          <w:bCs w:val="0"/>
          <w:color w:val="auto"/>
        </w:rPr>
        <w:t xml:space="preserve"> </w:t>
      </w:r>
      <w:r w:rsidR="0067127C" w:rsidRPr="0067127C">
        <w:rPr>
          <w:bCs w:val="0"/>
          <w:color w:val="auto"/>
        </w:rPr>
        <w:t>Serão responsáveis pelo acompanhamento e fiscal</w:t>
      </w:r>
      <w:r w:rsidR="0067127C">
        <w:rPr>
          <w:bCs w:val="0"/>
          <w:color w:val="auto"/>
        </w:rPr>
        <w:t>ização do contrato os servidores:</w:t>
      </w:r>
    </w:p>
    <w:p w:rsidR="0067127C" w:rsidRPr="0067127C" w:rsidRDefault="0067127C" w:rsidP="0067127C">
      <w:pPr>
        <w:pStyle w:val="Contrato-Corpo"/>
        <w:rPr>
          <w:bCs w:val="0"/>
          <w:color w:val="auto"/>
        </w:rPr>
      </w:pPr>
      <w:r w:rsidRPr="0067127C">
        <w:rPr>
          <w:bCs w:val="0"/>
          <w:color w:val="auto"/>
        </w:rPr>
        <w:t xml:space="preserve">- Maria </w:t>
      </w:r>
      <w:proofErr w:type="spellStart"/>
      <w:r w:rsidRPr="0067127C">
        <w:rPr>
          <w:bCs w:val="0"/>
          <w:color w:val="auto"/>
        </w:rPr>
        <w:t>Lenice</w:t>
      </w:r>
      <w:proofErr w:type="spellEnd"/>
      <w:r w:rsidRPr="0067127C">
        <w:rPr>
          <w:bCs w:val="0"/>
          <w:color w:val="auto"/>
        </w:rPr>
        <w:t xml:space="preserve"> da Silva, Matrícula nº 10/0980, CPF nº 955.878.707-82;</w:t>
      </w:r>
    </w:p>
    <w:p w:rsidR="006E3417" w:rsidRDefault="0067127C" w:rsidP="0067127C">
      <w:pPr>
        <w:pStyle w:val="Contrato-Corpo"/>
        <w:rPr>
          <w:bCs w:val="0"/>
          <w:color w:val="auto"/>
        </w:rPr>
      </w:pPr>
      <w:r w:rsidRPr="0067127C">
        <w:rPr>
          <w:bCs w:val="0"/>
          <w:color w:val="auto"/>
        </w:rPr>
        <w:t>- Maristela Mônica Pires, Matrícula nº 10/1795, CPF nº 022.533.177-21.</w:t>
      </w:r>
    </w:p>
    <w:p w:rsidR="0067127C" w:rsidRDefault="0067127C" w:rsidP="0067127C">
      <w:pPr>
        <w:pStyle w:val="Contrato-Corpo"/>
        <w:rPr>
          <w:bCs w:val="0"/>
          <w:color w:val="auto"/>
        </w:rPr>
      </w:pPr>
    </w:p>
    <w:p w:rsidR="00CD4A92" w:rsidRDefault="00CD4A92" w:rsidP="006E3417">
      <w:pPr>
        <w:pStyle w:val="Contrato-Corpo"/>
        <w:rPr>
          <w:bCs w:val="0"/>
          <w:color w:val="auto"/>
        </w:rPr>
      </w:pPr>
      <w:r>
        <w:rPr>
          <w:b/>
          <w:bCs w:val="0"/>
          <w:color w:val="auto"/>
        </w:rPr>
        <w:t>Parágrafo Terceiro</w:t>
      </w:r>
      <w:r w:rsidRPr="00CD4A92">
        <w:rPr>
          <w:bCs w:val="0"/>
          <w:color w:val="auto"/>
        </w:rPr>
        <w:t xml:space="preserve"> – Compete à fiscalização do contrato:</w:t>
      </w:r>
    </w:p>
    <w:p w:rsidR="0067127C" w:rsidRPr="0067127C" w:rsidRDefault="0067127C" w:rsidP="0067127C">
      <w:pPr>
        <w:pStyle w:val="Contrato-Corpo"/>
        <w:numPr>
          <w:ilvl w:val="0"/>
          <w:numId w:val="16"/>
        </w:numPr>
        <w:rPr>
          <w:bCs w:val="0"/>
          <w:color w:val="auto"/>
        </w:rPr>
      </w:pPr>
      <w:r w:rsidRPr="0067127C">
        <w:rPr>
          <w:bCs w:val="0"/>
          <w:color w:val="auto"/>
        </w:rPr>
        <w:t>Realizar os procedimentos de acompanhamento da execução do contrato;</w:t>
      </w:r>
    </w:p>
    <w:p w:rsidR="0067127C" w:rsidRPr="0067127C" w:rsidRDefault="0067127C" w:rsidP="0067127C">
      <w:pPr>
        <w:pStyle w:val="Contrato-Corpo"/>
        <w:numPr>
          <w:ilvl w:val="0"/>
          <w:numId w:val="16"/>
        </w:numPr>
        <w:rPr>
          <w:bCs w:val="0"/>
          <w:color w:val="auto"/>
        </w:rPr>
      </w:pPr>
      <w:r w:rsidRPr="0067127C">
        <w:rPr>
          <w:bCs w:val="0"/>
          <w:color w:val="auto"/>
        </w:rPr>
        <w:t>Apresentar-se pessoalmente no local, data e horário para o recebimento dos serviços;</w:t>
      </w:r>
    </w:p>
    <w:p w:rsidR="0067127C" w:rsidRPr="0067127C" w:rsidRDefault="0067127C" w:rsidP="0067127C">
      <w:pPr>
        <w:pStyle w:val="Contrato-Corpo"/>
        <w:numPr>
          <w:ilvl w:val="0"/>
          <w:numId w:val="16"/>
        </w:numPr>
        <w:rPr>
          <w:bCs w:val="0"/>
          <w:color w:val="auto"/>
        </w:rPr>
      </w:pPr>
      <w:r w:rsidRPr="0067127C">
        <w:rPr>
          <w:bCs w:val="0"/>
          <w:color w:val="auto"/>
        </w:rPr>
        <w:t>Apurar ouvidorias, reclamações ou denúncias relativas à execução do contrato, inclusive anônimas;</w:t>
      </w:r>
    </w:p>
    <w:p w:rsidR="0067127C" w:rsidRPr="0067127C" w:rsidRDefault="0067127C" w:rsidP="0067127C">
      <w:pPr>
        <w:pStyle w:val="Contrato-Corpo"/>
        <w:numPr>
          <w:ilvl w:val="0"/>
          <w:numId w:val="16"/>
        </w:numPr>
        <w:rPr>
          <w:bCs w:val="0"/>
          <w:color w:val="auto"/>
        </w:rPr>
      </w:pPr>
      <w:r w:rsidRPr="0067127C">
        <w:rPr>
          <w:bCs w:val="0"/>
          <w:color w:val="auto"/>
        </w:rPr>
        <w:t>Receber e analisar os documentos emitidos pela CONTRATADA que são exigidos no instrumento convocatório e seus anexos;</w:t>
      </w:r>
    </w:p>
    <w:p w:rsidR="0067127C" w:rsidRPr="0067127C" w:rsidRDefault="0067127C" w:rsidP="0067127C">
      <w:pPr>
        <w:pStyle w:val="Contrato-Corpo"/>
        <w:numPr>
          <w:ilvl w:val="0"/>
          <w:numId w:val="16"/>
        </w:numPr>
        <w:rPr>
          <w:bCs w:val="0"/>
          <w:color w:val="auto"/>
        </w:rPr>
      </w:pPr>
      <w:r w:rsidRPr="0067127C">
        <w:rPr>
          <w:bCs w:val="0"/>
          <w:color w:val="auto"/>
        </w:rPr>
        <w:t>Elaborar o registro próprio e emitir termo circunstanciando, recibos e demais instrumentos de fiscalização, anotando todas as ocorrências da execução do contrato;</w:t>
      </w:r>
    </w:p>
    <w:p w:rsidR="0067127C" w:rsidRPr="0067127C" w:rsidRDefault="0067127C" w:rsidP="0067127C">
      <w:pPr>
        <w:pStyle w:val="Contrato-Corpo"/>
        <w:numPr>
          <w:ilvl w:val="0"/>
          <w:numId w:val="16"/>
        </w:numPr>
        <w:rPr>
          <w:bCs w:val="0"/>
          <w:color w:val="auto"/>
        </w:rPr>
      </w:pPr>
      <w:r w:rsidRPr="0067127C">
        <w:rPr>
          <w:bCs w:val="0"/>
          <w:color w:val="auto"/>
        </w:rPr>
        <w:t>Verificar a quantidade, qualidade e conformidade dos serviços prestados;</w:t>
      </w:r>
    </w:p>
    <w:p w:rsidR="0067127C" w:rsidRPr="0067127C" w:rsidRDefault="0067127C" w:rsidP="0067127C">
      <w:pPr>
        <w:pStyle w:val="Contrato-Corpo"/>
        <w:numPr>
          <w:ilvl w:val="0"/>
          <w:numId w:val="16"/>
        </w:numPr>
        <w:rPr>
          <w:bCs w:val="0"/>
          <w:color w:val="auto"/>
        </w:rPr>
      </w:pPr>
      <w:r w:rsidRPr="0067127C">
        <w:rPr>
          <w:bCs w:val="0"/>
          <w:color w:val="auto"/>
        </w:rPr>
        <w:lastRenderedPageBreak/>
        <w:t>Recusar os serviços entregues em desacordo com o instrumento convocatório e seus anexos, exigindo sua substituição no prazo disposto no instrumento convocatório e seus anexos;</w:t>
      </w:r>
    </w:p>
    <w:p w:rsidR="0067127C" w:rsidRPr="00CD4A92" w:rsidRDefault="0067127C" w:rsidP="0067127C">
      <w:pPr>
        <w:pStyle w:val="Contrato-Corpo"/>
        <w:numPr>
          <w:ilvl w:val="0"/>
          <w:numId w:val="16"/>
        </w:numPr>
        <w:rPr>
          <w:bCs w:val="0"/>
          <w:color w:val="auto"/>
        </w:rPr>
      </w:pPr>
      <w:r w:rsidRPr="0067127C">
        <w:rPr>
          <w:bCs w:val="0"/>
          <w:color w:val="auto"/>
        </w:rPr>
        <w:t>Atestar o recebimento definitivo dos serviços entregues em acordo com o instrumento convocatório e seus anexos.</w:t>
      </w:r>
    </w:p>
    <w:p w:rsidR="001A6178" w:rsidRPr="00280327" w:rsidRDefault="0067127C" w:rsidP="0067127C">
      <w:pPr>
        <w:pStyle w:val="Contrato-Corpo"/>
        <w:tabs>
          <w:tab w:val="left" w:pos="7219"/>
        </w:tabs>
        <w:rPr>
          <w:bCs w:val="0"/>
          <w:color w:val="auto"/>
        </w:rPr>
      </w:pPr>
      <w:r>
        <w:rPr>
          <w:bCs w:val="0"/>
          <w:color w:val="auto"/>
        </w:rPr>
        <w:tab/>
      </w:r>
    </w:p>
    <w:p w:rsidR="00DB7A0B" w:rsidRPr="003471D7" w:rsidRDefault="00DB7A0B" w:rsidP="00DB7A0B">
      <w:pPr>
        <w:pStyle w:val="Corpodetexto"/>
        <w:spacing w:line="200" w:lineRule="atLeast"/>
        <w:rPr>
          <w:color w:val="auto"/>
          <w:szCs w:val="22"/>
        </w:rPr>
      </w:pPr>
      <w:proofErr w:type="gramStart"/>
      <w:r w:rsidRPr="003471D7">
        <w:rPr>
          <w:b/>
          <w:bCs/>
          <w:color w:val="auto"/>
          <w:szCs w:val="22"/>
        </w:rPr>
        <w:t xml:space="preserve">CLÁUSULA </w:t>
      </w:r>
      <w:r w:rsidR="00EF767F" w:rsidRPr="003471D7">
        <w:rPr>
          <w:b/>
          <w:bCs/>
          <w:color w:val="auto"/>
          <w:szCs w:val="22"/>
        </w:rPr>
        <w:t>NONA</w:t>
      </w:r>
      <w:r w:rsidRPr="003471D7">
        <w:rPr>
          <w:b/>
          <w:bCs/>
          <w:color w:val="auto"/>
          <w:szCs w:val="22"/>
        </w:rPr>
        <w:t xml:space="preserve"> - DIREITOS</w:t>
      </w:r>
      <w:proofErr w:type="gramEnd"/>
      <w:r w:rsidRPr="003471D7">
        <w:rPr>
          <w:b/>
          <w:bCs/>
          <w:color w:val="auto"/>
          <w:szCs w:val="22"/>
        </w:rPr>
        <w:t xml:space="preserve">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67127C" w:rsidRDefault="00DB7A0B" w:rsidP="0067127C">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F23A99" w:rsidRPr="00F23A99">
        <w:rPr>
          <w:color w:val="auto"/>
          <w:szCs w:val="22"/>
        </w:rPr>
        <w:t>A Administração está sujeita às seguintes obrigações:</w:t>
      </w:r>
    </w:p>
    <w:p w:rsidR="0067127C" w:rsidRDefault="0067127C" w:rsidP="0067127C">
      <w:pPr>
        <w:pStyle w:val="Corpodetexto"/>
        <w:numPr>
          <w:ilvl w:val="0"/>
          <w:numId w:val="17"/>
        </w:numPr>
        <w:spacing w:line="200" w:lineRule="atLeast"/>
        <w:rPr>
          <w:color w:val="auto"/>
          <w:szCs w:val="22"/>
        </w:rPr>
      </w:pPr>
      <w:r w:rsidRPr="0067127C">
        <w:rPr>
          <w:color w:val="auto"/>
          <w:szCs w:val="22"/>
        </w:rPr>
        <w:t>Emitir a ordem de início e recebimento dos serviços no prazo e condições estabelecidas no instrume</w:t>
      </w:r>
      <w:r>
        <w:rPr>
          <w:color w:val="auto"/>
          <w:szCs w:val="22"/>
        </w:rPr>
        <w:t>nto convocatório e seus anexos;</w:t>
      </w:r>
    </w:p>
    <w:p w:rsidR="0067127C" w:rsidRPr="0067127C" w:rsidRDefault="0067127C" w:rsidP="0067127C">
      <w:pPr>
        <w:pStyle w:val="Corpodetexto"/>
        <w:numPr>
          <w:ilvl w:val="0"/>
          <w:numId w:val="17"/>
        </w:numPr>
        <w:spacing w:line="200" w:lineRule="atLeast"/>
        <w:rPr>
          <w:color w:val="auto"/>
          <w:szCs w:val="22"/>
        </w:rPr>
      </w:pPr>
      <w:r w:rsidRPr="0067127C">
        <w:rPr>
          <w:color w:val="auto"/>
          <w:szCs w:val="22"/>
        </w:rPr>
        <w:t>Verificar minuciosamente, no prazo fixado, a conformidade dos serviços prestados provisoriamente com as especificações constantes do instrumento convocatório e da proposta, para fins de aceitação definitiva;</w:t>
      </w:r>
    </w:p>
    <w:p w:rsidR="0067127C" w:rsidRPr="0067127C" w:rsidRDefault="0067127C" w:rsidP="0067127C">
      <w:pPr>
        <w:pStyle w:val="Corpodetexto"/>
        <w:numPr>
          <w:ilvl w:val="0"/>
          <w:numId w:val="17"/>
        </w:numPr>
        <w:spacing w:line="200" w:lineRule="atLeast"/>
        <w:rPr>
          <w:color w:val="auto"/>
          <w:szCs w:val="22"/>
        </w:rPr>
      </w:pPr>
      <w:r w:rsidRPr="0067127C">
        <w:rPr>
          <w:color w:val="auto"/>
          <w:szCs w:val="22"/>
        </w:rPr>
        <w:t>Comunicar à CONTRATADA, por escrito, sobre imperfeições, falhas ou irregularidades verificadas na execução contratual, para que seja reparada ou corrigida;</w:t>
      </w:r>
    </w:p>
    <w:p w:rsidR="0067127C" w:rsidRPr="0067127C" w:rsidRDefault="0067127C" w:rsidP="0067127C">
      <w:pPr>
        <w:pStyle w:val="Corpodetexto"/>
        <w:numPr>
          <w:ilvl w:val="0"/>
          <w:numId w:val="17"/>
        </w:numPr>
        <w:spacing w:line="200" w:lineRule="atLeast"/>
        <w:rPr>
          <w:color w:val="auto"/>
          <w:szCs w:val="22"/>
        </w:rPr>
      </w:pPr>
      <w:r w:rsidRPr="0067127C">
        <w:rPr>
          <w:color w:val="auto"/>
          <w:szCs w:val="22"/>
        </w:rPr>
        <w:t>Acompanhar e fiscalizar o cumprimento das obrigações da CONTRATADA, através de comissão ou servidor especialmente designado para tanto, aplicando sanções administrativas em caso de descumprimento das obrigações sem justificativa;</w:t>
      </w:r>
    </w:p>
    <w:p w:rsidR="0067127C" w:rsidRPr="0067127C" w:rsidRDefault="0067127C" w:rsidP="0067127C">
      <w:pPr>
        <w:pStyle w:val="Corpodetexto"/>
        <w:numPr>
          <w:ilvl w:val="0"/>
          <w:numId w:val="17"/>
        </w:numPr>
        <w:spacing w:line="200" w:lineRule="atLeast"/>
        <w:rPr>
          <w:color w:val="auto"/>
          <w:szCs w:val="22"/>
        </w:rPr>
      </w:pPr>
      <w:r w:rsidRPr="0067127C">
        <w:rPr>
          <w:color w:val="auto"/>
          <w:szCs w:val="22"/>
        </w:rPr>
        <w:t>Efetuar o pagamento à CONTRATADA no valor correspondente à execução contratual, no prazo e forma estabelecidos no instrumento convocatório e seus anexos;</w:t>
      </w:r>
    </w:p>
    <w:p w:rsidR="00F23A99" w:rsidRDefault="0067127C" w:rsidP="0067127C">
      <w:pPr>
        <w:pStyle w:val="Corpodetexto"/>
        <w:numPr>
          <w:ilvl w:val="0"/>
          <w:numId w:val="17"/>
        </w:numPr>
        <w:spacing w:line="200" w:lineRule="atLeast"/>
        <w:rPr>
          <w:color w:val="auto"/>
          <w:szCs w:val="22"/>
        </w:rPr>
      </w:pPr>
      <w:r w:rsidRPr="0067127C">
        <w:rPr>
          <w:color w:val="auto"/>
          <w:szCs w:val="22"/>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67127C" w:rsidRDefault="0067127C" w:rsidP="0067127C">
      <w:pPr>
        <w:pStyle w:val="Corpodetexto"/>
        <w:spacing w:line="200" w:lineRule="atLeast"/>
        <w:rPr>
          <w:color w:val="auto"/>
          <w:szCs w:val="22"/>
        </w:rPr>
      </w:pPr>
    </w:p>
    <w:p w:rsidR="00CD4A92" w:rsidRDefault="00DB7A0B" w:rsidP="0043581A">
      <w:pPr>
        <w:pStyle w:val="Corpodetexto"/>
        <w:spacing w:line="200" w:lineRule="atLeast"/>
        <w:rPr>
          <w:color w:val="auto"/>
          <w:szCs w:val="22"/>
        </w:rPr>
      </w:pPr>
      <w:r w:rsidRPr="00280327">
        <w:rPr>
          <w:b/>
          <w:color w:val="auto"/>
          <w:szCs w:val="22"/>
        </w:rPr>
        <w:t xml:space="preserve">Parágrafo Segundo - </w:t>
      </w:r>
      <w:r w:rsidR="0043581A" w:rsidRPr="0043581A">
        <w:rPr>
          <w:color w:val="auto"/>
          <w:szCs w:val="22"/>
        </w:rPr>
        <w:t>A CONTRATADA deve cumprir todas as obrigações constantes no instrumento convocatório, seus anexos e sua proposta, assumindo como exclusivamente seus riscos e as despesas decorrentes da boa execução do objeto e, ainda:</w:t>
      </w:r>
    </w:p>
    <w:p w:rsidR="0043581A" w:rsidRDefault="0043581A" w:rsidP="0043581A">
      <w:pPr>
        <w:pStyle w:val="Corpodetexto"/>
        <w:spacing w:line="200" w:lineRule="atLeast"/>
        <w:rPr>
          <w:color w:val="auto"/>
          <w:szCs w:val="22"/>
        </w:rPr>
      </w:pP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Efetuar a entrega dos serviços em perfeitas condições, conforme especificações, prazo e local constantes no Termo de Referência e seus anexos, acompanhado da respectiva nota fiscal;</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Responsabilizar-se pelos vícios e danos decorrentes do serviço, de acordo com o Código de Defesa do Consumidor (Lei nº 8.078/1990);</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Refazer e corrigir, às suas expensas, em até 02 (dois) dias úteis, os serviços recusados ou imperfeitos;</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Comunicar à Administração, com antecedência mínima de 24 (vinte e quatro) horas que antecede a data da prestação do serviço, os motivos que impossibilitem o cumprimento do prazo previsto, com a devida comprovação;</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Manter, durante toda a execução do contrato, em compatibilidade com as obrigações assumidas, todas as condições de habilitação e qualificação exigidas na licitação;</w:t>
      </w:r>
    </w:p>
    <w:p w:rsidR="0043581A" w:rsidRPr="0043581A" w:rsidRDefault="0043581A" w:rsidP="0043581A">
      <w:pPr>
        <w:pStyle w:val="Corpodetexto"/>
        <w:numPr>
          <w:ilvl w:val="0"/>
          <w:numId w:val="18"/>
        </w:numPr>
        <w:spacing w:line="200" w:lineRule="atLeast"/>
        <w:rPr>
          <w:color w:val="auto"/>
          <w:szCs w:val="22"/>
        </w:rPr>
      </w:pPr>
      <w:proofErr w:type="gramStart"/>
      <w:r w:rsidRPr="0043581A">
        <w:rPr>
          <w:color w:val="auto"/>
          <w:szCs w:val="22"/>
        </w:rPr>
        <w:t>preposto</w:t>
      </w:r>
      <w:proofErr w:type="gramEnd"/>
      <w:r w:rsidRPr="0043581A">
        <w:rPr>
          <w:color w:val="auto"/>
          <w:szCs w:val="22"/>
        </w:rPr>
        <w:t xml:space="preserve"> para representá-la durante a execução do contrato;</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Comunicar à Administração sobre qualquer alteração no endereço, conta bancária ou outros dados necessários para recebimento de correspondência, enquanto perdurar os efeitos da contratação;</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Receber as comunicações da Administração e respondê-las ou atendê-las nos prazos específicos constantes da comunicação;</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lastRenderedPageBreak/>
        <w:t>Arcar com todas as despesas diretas e indiretas decorrentes, tais como tributos, encargos sociais e trabalhistas, transporte, depósito e demais despesas relativas à prestação de serviço;</w:t>
      </w:r>
    </w:p>
    <w:p w:rsidR="0043581A" w:rsidRPr="0043581A" w:rsidRDefault="0043581A" w:rsidP="0043581A">
      <w:pPr>
        <w:pStyle w:val="Corpodetexto"/>
        <w:numPr>
          <w:ilvl w:val="0"/>
          <w:numId w:val="18"/>
        </w:numPr>
        <w:spacing w:line="200" w:lineRule="atLeast"/>
        <w:rPr>
          <w:color w:val="auto"/>
          <w:szCs w:val="22"/>
        </w:rPr>
      </w:pPr>
      <w:r w:rsidRPr="0043581A">
        <w:rPr>
          <w:color w:val="auto"/>
          <w:szCs w:val="22"/>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43581A" w:rsidRDefault="0043581A" w:rsidP="0043581A">
      <w:pPr>
        <w:pStyle w:val="Corpodetexto"/>
        <w:numPr>
          <w:ilvl w:val="0"/>
          <w:numId w:val="18"/>
        </w:numPr>
        <w:spacing w:line="200" w:lineRule="atLeast"/>
        <w:rPr>
          <w:color w:val="auto"/>
          <w:szCs w:val="22"/>
        </w:rPr>
      </w:pPr>
      <w:r w:rsidRPr="0043581A">
        <w:rPr>
          <w:color w:val="auto"/>
          <w:szCs w:val="22"/>
        </w:rPr>
        <w:t>Deverá fornecer e substituir todas as peças que vierem a apresentar defeitos e necessidade de troca, conforme a prestação de serviços de ma</w:t>
      </w:r>
      <w:r w:rsidR="00065990">
        <w:rPr>
          <w:color w:val="auto"/>
          <w:szCs w:val="22"/>
        </w:rPr>
        <w:t>nutenção preventiva e corretiva;</w:t>
      </w:r>
    </w:p>
    <w:p w:rsidR="00065990" w:rsidRPr="00065990" w:rsidRDefault="00065990" w:rsidP="0043581A">
      <w:pPr>
        <w:pStyle w:val="Corpodetexto"/>
        <w:numPr>
          <w:ilvl w:val="0"/>
          <w:numId w:val="18"/>
        </w:numPr>
        <w:spacing w:line="200" w:lineRule="atLeast"/>
        <w:rPr>
          <w:color w:val="FF0000"/>
          <w:szCs w:val="22"/>
        </w:rPr>
      </w:pPr>
      <w:r w:rsidRPr="00065990">
        <w:rPr>
          <w:color w:val="FF0000"/>
          <w:szCs w:val="22"/>
        </w:rPr>
        <w:t>Apresentar no momento da assinatura do contrato, planilha de composição de custos da execução do objeto.</w:t>
      </w:r>
    </w:p>
    <w:p w:rsidR="006E3417" w:rsidRPr="00280327" w:rsidRDefault="006E3417" w:rsidP="006E341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3471D7" w:rsidRPr="003471D7" w:rsidRDefault="003471D7" w:rsidP="003471D7">
      <w:pPr>
        <w:pStyle w:val="Contrato-Corpo"/>
        <w:rPr>
          <w:color w:val="auto"/>
        </w:rPr>
      </w:pPr>
      <w:r w:rsidRPr="003471D7">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3471D7" w:rsidRPr="003471D7" w:rsidRDefault="003471D7" w:rsidP="003471D7">
      <w:pPr>
        <w:pStyle w:val="Contrato-Corpo"/>
        <w:rPr>
          <w:color w:val="auto"/>
        </w:rPr>
      </w:pPr>
      <w:r>
        <w:rPr>
          <w:color w:val="auto"/>
        </w:rPr>
        <w:t>I</w:t>
      </w:r>
      <w:r w:rsidRPr="003471D7">
        <w:rPr>
          <w:color w:val="auto"/>
        </w:rPr>
        <w:t xml:space="preserve"> – Advertência;</w:t>
      </w:r>
    </w:p>
    <w:p w:rsidR="003471D7" w:rsidRPr="003471D7" w:rsidRDefault="003471D7" w:rsidP="003471D7">
      <w:pPr>
        <w:pStyle w:val="Contrato-Corpo"/>
        <w:rPr>
          <w:color w:val="auto"/>
        </w:rPr>
      </w:pPr>
      <w:r>
        <w:rPr>
          <w:color w:val="auto"/>
        </w:rPr>
        <w:t>II</w:t>
      </w:r>
      <w:r w:rsidRPr="003471D7">
        <w:rPr>
          <w:color w:val="auto"/>
        </w:rPr>
        <w:t xml:space="preserve"> – Multa(s);</w:t>
      </w:r>
    </w:p>
    <w:p w:rsidR="003471D7" w:rsidRPr="003471D7" w:rsidRDefault="003471D7" w:rsidP="003471D7">
      <w:pPr>
        <w:pStyle w:val="Contrato-Corpo"/>
        <w:rPr>
          <w:color w:val="auto"/>
        </w:rPr>
      </w:pPr>
      <w:r>
        <w:rPr>
          <w:color w:val="auto"/>
        </w:rPr>
        <w:t>III</w:t>
      </w:r>
      <w:r w:rsidRPr="003471D7">
        <w:rPr>
          <w:color w:val="auto"/>
        </w:rPr>
        <w:t xml:space="preserve"> – Suspensão temporária de participação em licitação e impedimento de contratar com a Administração Municipal, por prazo não superior a 02 (dois) anos;</w:t>
      </w:r>
    </w:p>
    <w:p w:rsidR="00EE60F6" w:rsidRDefault="003471D7" w:rsidP="003471D7">
      <w:pPr>
        <w:pStyle w:val="Contrato-Corpo"/>
        <w:rPr>
          <w:color w:val="auto"/>
        </w:rPr>
      </w:pPr>
      <w:r>
        <w:rPr>
          <w:color w:val="auto"/>
        </w:rPr>
        <w:t>IV</w:t>
      </w:r>
      <w:r w:rsidRPr="003471D7">
        <w:rPr>
          <w:color w:val="auto"/>
        </w:rPr>
        <w:t xml:space="preserve"> – Declaração de inidoneidade para licitar ou contratar com a Administração Pública enquanto perdurarem os motivos determinantes da punição ou até que seja promovida a reabilitação perante a própria autoridade que aplicou a penalidade.</w:t>
      </w:r>
    </w:p>
    <w:p w:rsidR="003471D7" w:rsidRPr="00280327" w:rsidRDefault="003471D7" w:rsidP="003471D7">
      <w:pPr>
        <w:pStyle w:val="Contrato-Corpo"/>
        <w:rPr>
          <w:color w:val="auto"/>
        </w:rPr>
      </w:pPr>
    </w:p>
    <w:p w:rsidR="000E474D" w:rsidRPr="000E474D" w:rsidRDefault="00EE60F6" w:rsidP="000E474D">
      <w:pPr>
        <w:pStyle w:val="Contrato-Corpo"/>
        <w:rPr>
          <w:color w:val="auto"/>
        </w:rPr>
      </w:pPr>
      <w:r w:rsidRPr="00280327">
        <w:rPr>
          <w:b/>
          <w:color w:val="auto"/>
        </w:rPr>
        <w:t>Parágrafo Primeiro -</w:t>
      </w:r>
      <w:proofErr w:type="gramStart"/>
      <w:r w:rsidRPr="00280327">
        <w:rPr>
          <w:color w:val="auto"/>
        </w:rPr>
        <w:t xml:space="preserve"> </w:t>
      </w:r>
      <w:r w:rsidR="000E474D" w:rsidRPr="000E474D">
        <w:rPr>
          <w:color w:val="auto"/>
        </w:rPr>
        <w:t xml:space="preserve"> </w:t>
      </w:r>
      <w:proofErr w:type="gramEnd"/>
      <w:r w:rsidR="000E474D" w:rsidRPr="000E474D">
        <w:rPr>
          <w:color w:val="auto"/>
        </w:rPr>
        <w:t>São infrações leves as condutas que caracterizam inexecução parcial do contrato, mas sem prejuízo à Administração, em especial:</w:t>
      </w:r>
    </w:p>
    <w:p w:rsidR="00F23A99" w:rsidRPr="00F23A99" w:rsidRDefault="00F23A99" w:rsidP="0043581A">
      <w:pPr>
        <w:pStyle w:val="Contrato-Corpo"/>
        <w:numPr>
          <w:ilvl w:val="0"/>
          <w:numId w:val="19"/>
        </w:numPr>
        <w:rPr>
          <w:color w:val="auto"/>
        </w:rPr>
      </w:pPr>
      <w:r w:rsidRPr="00F23A99">
        <w:rPr>
          <w:color w:val="auto"/>
        </w:rPr>
        <w:t>Não prestar os serviços conforme as especificidades indicadas no instrumento convocatório e seus anexos, corrigindo em tempo hábil a execução;</w:t>
      </w:r>
    </w:p>
    <w:p w:rsidR="00F23A99" w:rsidRPr="00F23A99" w:rsidRDefault="00F23A99" w:rsidP="0043581A">
      <w:pPr>
        <w:pStyle w:val="Contrato-Corpo"/>
        <w:numPr>
          <w:ilvl w:val="0"/>
          <w:numId w:val="19"/>
        </w:numPr>
        <w:rPr>
          <w:color w:val="auto"/>
        </w:rPr>
      </w:pPr>
      <w:r w:rsidRPr="00F23A99">
        <w:rPr>
          <w:color w:val="auto"/>
        </w:rPr>
        <w:t>Não observar as cláusulas contratuais referentes às obrigações, quando não importar em conduta mais grave;</w:t>
      </w:r>
    </w:p>
    <w:p w:rsidR="00F23A99" w:rsidRPr="00F23A99" w:rsidRDefault="00F23A99" w:rsidP="0043581A">
      <w:pPr>
        <w:pStyle w:val="Contrato-Corpo"/>
        <w:numPr>
          <w:ilvl w:val="0"/>
          <w:numId w:val="19"/>
        </w:numPr>
        <w:rPr>
          <w:color w:val="auto"/>
        </w:rPr>
      </w:pPr>
      <w:r w:rsidRPr="00F23A99">
        <w:rPr>
          <w:color w:val="auto"/>
        </w:rPr>
        <w:t>Deixar de adotar as medidas necessárias para adequar a execução às especificidades indicadas no instrumento convocatório e seus anexos;</w:t>
      </w:r>
    </w:p>
    <w:p w:rsidR="00F23A99" w:rsidRPr="00F23A99" w:rsidRDefault="00F23A99" w:rsidP="0043581A">
      <w:pPr>
        <w:pStyle w:val="Contrato-Corpo"/>
        <w:numPr>
          <w:ilvl w:val="0"/>
          <w:numId w:val="19"/>
        </w:numPr>
        <w:rPr>
          <w:color w:val="auto"/>
        </w:rPr>
      </w:pPr>
      <w:r w:rsidRPr="00F23A99">
        <w:rPr>
          <w:color w:val="auto"/>
        </w:rPr>
        <w:t>Deixar de apresentar imotivadamente qualquer documento, relatório, informação, relativo à execução do contrato ou ao qual está obrigado pela legislação;</w:t>
      </w:r>
    </w:p>
    <w:p w:rsidR="00F23A99" w:rsidRDefault="00F23A99" w:rsidP="0043581A">
      <w:pPr>
        <w:pStyle w:val="Contrato-Corpo"/>
        <w:numPr>
          <w:ilvl w:val="0"/>
          <w:numId w:val="19"/>
        </w:numPr>
        <w:rPr>
          <w:color w:val="auto"/>
        </w:rPr>
      </w:pPr>
      <w:r w:rsidRPr="00F23A99">
        <w:rPr>
          <w:color w:val="auto"/>
        </w:rPr>
        <w:t>Apresentar intempestivamente os documentos que comprovem a manutenção das condições de habilitação e qualificação exigidas na fase de licitação.</w:t>
      </w:r>
    </w:p>
    <w:p w:rsidR="000E474D" w:rsidRPr="000E474D" w:rsidRDefault="000E474D" w:rsidP="00F23A99">
      <w:pPr>
        <w:pStyle w:val="Contrato-Corpo"/>
        <w:rPr>
          <w:color w:val="auto"/>
        </w:rPr>
      </w:pPr>
      <w:r>
        <w:rPr>
          <w:b/>
          <w:color w:val="auto"/>
        </w:rPr>
        <w:t>Parágrafo Segundo</w:t>
      </w:r>
      <w:r w:rsidRPr="000E474D">
        <w:rPr>
          <w:color w:val="auto"/>
        </w:rPr>
        <w:t xml:space="preserve"> – São infrações médias as condutas que caracterizam inexecução parcial do contrato, em especial:</w:t>
      </w:r>
    </w:p>
    <w:p w:rsidR="00F23A99" w:rsidRPr="00F23A99" w:rsidRDefault="00F23A99" w:rsidP="0043581A">
      <w:pPr>
        <w:pStyle w:val="Contrato-Corpo"/>
        <w:numPr>
          <w:ilvl w:val="0"/>
          <w:numId w:val="20"/>
        </w:numPr>
        <w:rPr>
          <w:color w:val="auto"/>
        </w:rPr>
      </w:pPr>
      <w:r w:rsidRPr="00F23A99">
        <w:rPr>
          <w:color w:val="auto"/>
        </w:rPr>
        <w:t>Reincidir em conduta ou omissão que ensejou a aplicação anterior de advertência;</w:t>
      </w:r>
    </w:p>
    <w:p w:rsidR="0043581A" w:rsidRDefault="00F23A99" w:rsidP="0043581A">
      <w:pPr>
        <w:pStyle w:val="Contrato-Corpo"/>
        <w:numPr>
          <w:ilvl w:val="0"/>
          <w:numId w:val="20"/>
        </w:numPr>
        <w:rPr>
          <w:color w:val="auto"/>
        </w:rPr>
      </w:pPr>
      <w:r w:rsidRPr="00F23A99">
        <w:rPr>
          <w:color w:val="auto"/>
        </w:rPr>
        <w:t>Atrasar a execução ou a substituição dos serviços</w:t>
      </w:r>
      <w:r w:rsidR="0043581A">
        <w:rPr>
          <w:color w:val="auto"/>
        </w:rPr>
        <w:t xml:space="preserve"> ou a substituição dos bens</w:t>
      </w:r>
      <w:r w:rsidRPr="00F23A99">
        <w:rPr>
          <w:color w:val="auto"/>
        </w:rPr>
        <w:t>;</w:t>
      </w:r>
    </w:p>
    <w:p w:rsidR="00F23A99" w:rsidRDefault="0043581A" w:rsidP="0043581A">
      <w:pPr>
        <w:pStyle w:val="Contrato-Corpo"/>
        <w:numPr>
          <w:ilvl w:val="0"/>
          <w:numId w:val="20"/>
        </w:numPr>
        <w:rPr>
          <w:color w:val="auto"/>
        </w:rPr>
      </w:pPr>
      <w:r>
        <w:rPr>
          <w:color w:val="auto"/>
        </w:rPr>
        <w:t>Não completar a prestação</w:t>
      </w:r>
      <w:r w:rsidR="00F23A99" w:rsidRPr="00F23A99">
        <w:rPr>
          <w:color w:val="auto"/>
        </w:rPr>
        <w:t xml:space="preserve"> dos serviços;</w:t>
      </w:r>
    </w:p>
    <w:p w:rsidR="000E474D" w:rsidRPr="000E474D" w:rsidRDefault="000E474D" w:rsidP="00F23A99">
      <w:pPr>
        <w:pStyle w:val="Contrato-Corpo"/>
        <w:rPr>
          <w:color w:val="auto"/>
        </w:rPr>
      </w:pPr>
      <w:r>
        <w:rPr>
          <w:b/>
          <w:color w:val="auto"/>
        </w:rPr>
        <w:t>Parágrafo Terceiro</w:t>
      </w:r>
      <w:r w:rsidRPr="000E474D">
        <w:rPr>
          <w:color w:val="auto"/>
        </w:rPr>
        <w:t xml:space="preserve"> – São infrações graves as condutas que caracterizam inexecução parcial ou total do contrato, em especial:</w:t>
      </w:r>
    </w:p>
    <w:p w:rsidR="00CA7DA1" w:rsidRPr="00CA7DA1" w:rsidRDefault="00CA7DA1" w:rsidP="00CA7DA1">
      <w:pPr>
        <w:pStyle w:val="Contrato-Corpo"/>
        <w:numPr>
          <w:ilvl w:val="0"/>
          <w:numId w:val="21"/>
        </w:numPr>
        <w:rPr>
          <w:color w:val="auto"/>
        </w:rPr>
      </w:pPr>
      <w:r w:rsidRPr="00CA7DA1">
        <w:rPr>
          <w:color w:val="auto"/>
        </w:rPr>
        <w:t>Recusar-se, sem a devida justificativa, a assinar o contrato, aceitar ou retirar o instrumento equivalente, dentro do prazo estabelecido pela Administração;</w:t>
      </w:r>
    </w:p>
    <w:p w:rsidR="00CA7DA1" w:rsidRPr="00CA7DA1" w:rsidRDefault="00CA7DA1" w:rsidP="00CA7DA1">
      <w:pPr>
        <w:pStyle w:val="Contrato-Corpo"/>
        <w:numPr>
          <w:ilvl w:val="0"/>
          <w:numId w:val="21"/>
        </w:numPr>
        <w:rPr>
          <w:color w:val="auto"/>
        </w:rPr>
      </w:pPr>
      <w:r w:rsidRPr="00CA7DA1">
        <w:rPr>
          <w:color w:val="auto"/>
        </w:rPr>
        <w:t>Atrasar a prestação dos serviços em prazo superior a 10 (dez) dias úteis.</w:t>
      </w:r>
    </w:p>
    <w:p w:rsidR="00F23A99" w:rsidRDefault="00CA7DA1" w:rsidP="00CA7DA1">
      <w:pPr>
        <w:pStyle w:val="Contrato-Corpo"/>
        <w:numPr>
          <w:ilvl w:val="0"/>
          <w:numId w:val="21"/>
        </w:numPr>
        <w:rPr>
          <w:color w:val="auto"/>
        </w:rPr>
      </w:pPr>
      <w:r w:rsidRPr="00CA7DA1">
        <w:rPr>
          <w:color w:val="auto"/>
        </w:rPr>
        <w:t>Atrasar reiteradamente a prestação dos serviços ou substituição dos bens.</w:t>
      </w:r>
    </w:p>
    <w:p w:rsidR="00CA7DA1" w:rsidRDefault="00CA7DA1" w:rsidP="00CA7DA1">
      <w:pPr>
        <w:pStyle w:val="Contrato-Corpo"/>
        <w:rPr>
          <w:color w:val="auto"/>
        </w:rPr>
      </w:pPr>
    </w:p>
    <w:p w:rsidR="000E474D" w:rsidRPr="000E474D" w:rsidRDefault="000E474D" w:rsidP="00F23A99">
      <w:pPr>
        <w:pStyle w:val="Contrato-Corpo"/>
        <w:rPr>
          <w:color w:val="auto"/>
        </w:rPr>
      </w:pPr>
      <w:r>
        <w:rPr>
          <w:b/>
          <w:color w:val="auto"/>
        </w:rPr>
        <w:lastRenderedPageBreak/>
        <w:t>Parágrafo Quarto</w:t>
      </w:r>
      <w:r w:rsidRPr="000E474D">
        <w:rPr>
          <w:color w:val="auto"/>
        </w:rPr>
        <w:t xml:space="preserve"> – São infrações gravíssimas as condutas que induzam a Administração a erro ou que causem prejuízo ao erário, em especial:</w:t>
      </w:r>
    </w:p>
    <w:p w:rsidR="000E474D" w:rsidRPr="000E474D" w:rsidRDefault="000E474D" w:rsidP="00CA7DA1">
      <w:pPr>
        <w:pStyle w:val="Contrato-Corpo"/>
        <w:numPr>
          <w:ilvl w:val="0"/>
          <w:numId w:val="22"/>
        </w:numPr>
        <w:rPr>
          <w:color w:val="auto"/>
        </w:rPr>
      </w:pPr>
      <w:r w:rsidRPr="000E474D">
        <w:rPr>
          <w:color w:val="auto"/>
        </w:rPr>
        <w:t>Apresentar documentação falsa;</w:t>
      </w:r>
    </w:p>
    <w:p w:rsidR="000E474D" w:rsidRPr="000E474D" w:rsidRDefault="000E474D" w:rsidP="00CA7DA1">
      <w:pPr>
        <w:pStyle w:val="Contrato-Corpo"/>
        <w:numPr>
          <w:ilvl w:val="0"/>
          <w:numId w:val="22"/>
        </w:numPr>
        <w:rPr>
          <w:color w:val="auto"/>
        </w:rPr>
      </w:pPr>
      <w:r w:rsidRPr="000E474D">
        <w:rPr>
          <w:color w:val="auto"/>
        </w:rPr>
        <w:t>Simular, fraudar ou não iniciar a execução do contrato;</w:t>
      </w:r>
    </w:p>
    <w:p w:rsidR="000E474D" w:rsidRPr="000E474D" w:rsidRDefault="000E474D" w:rsidP="00CA7DA1">
      <w:pPr>
        <w:pStyle w:val="Contrato-Corpo"/>
        <w:numPr>
          <w:ilvl w:val="0"/>
          <w:numId w:val="22"/>
        </w:numPr>
        <w:rPr>
          <w:color w:val="auto"/>
        </w:rPr>
      </w:pPr>
      <w:r w:rsidRPr="000E474D">
        <w:rPr>
          <w:color w:val="auto"/>
        </w:rPr>
        <w:t>Praticar atos ilícitos visando frustrar os objetivos da contratação;</w:t>
      </w:r>
    </w:p>
    <w:p w:rsidR="000E474D" w:rsidRPr="000E474D" w:rsidRDefault="000E474D" w:rsidP="00CA7DA1">
      <w:pPr>
        <w:pStyle w:val="Contrato-Corpo"/>
        <w:numPr>
          <w:ilvl w:val="0"/>
          <w:numId w:val="22"/>
        </w:numPr>
        <w:rPr>
          <w:color w:val="auto"/>
        </w:rPr>
      </w:pPr>
      <w:r w:rsidRPr="000E474D">
        <w:rPr>
          <w:color w:val="auto"/>
        </w:rPr>
        <w:t>Cometer fraude fiscal;</w:t>
      </w:r>
    </w:p>
    <w:p w:rsidR="000E474D" w:rsidRPr="000E474D" w:rsidRDefault="000E474D" w:rsidP="00CA7DA1">
      <w:pPr>
        <w:pStyle w:val="Contrato-Corpo"/>
        <w:numPr>
          <w:ilvl w:val="0"/>
          <w:numId w:val="22"/>
        </w:numPr>
        <w:rPr>
          <w:color w:val="auto"/>
        </w:rPr>
      </w:pPr>
      <w:r w:rsidRPr="000E474D">
        <w:rPr>
          <w:color w:val="auto"/>
        </w:rPr>
        <w:t>Comportar-se de modo inidôneo;</w:t>
      </w:r>
    </w:p>
    <w:p w:rsidR="000E474D" w:rsidRPr="000E474D" w:rsidRDefault="000E474D" w:rsidP="00CA7DA1">
      <w:pPr>
        <w:pStyle w:val="Contrato-Corpo"/>
        <w:numPr>
          <w:ilvl w:val="0"/>
          <w:numId w:val="22"/>
        </w:numPr>
        <w:rPr>
          <w:color w:val="auto"/>
        </w:rPr>
      </w:pPr>
      <w:r w:rsidRPr="000E474D">
        <w:rPr>
          <w:color w:val="auto"/>
        </w:rPr>
        <w:t>Não mantiver sua proposta;</w:t>
      </w:r>
    </w:p>
    <w:p w:rsidR="000E474D" w:rsidRPr="000E474D" w:rsidRDefault="000E474D" w:rsidP="00CA7DA1">
      <w:pPr>
        <w:pStyle w:val="Contrato-Corpo"/>
        <w:numPr>
          <w:ilvl w:val="0"/>
          <w:numId w:val="22"/>
        </w:numPr>
        <w:rPr>
          <w:color w:val="auto"/>
        </w:rPr>
      </w:pPr>
      <w:r w:rsidRPr="000E474D">
        <w:rPr>
          <w:color w:val="auto"/>
        </w:rPr>
        <w:t>Não recolher os tributos, contribuições previdenciárias e demais obrigações legais, incluindo o FGTS, quando cabível.</w:t>
      </w:r>
    </w:p>
    <w:p w:rsidR="000E474D" w:rsidRPr="000E474D" w:rsidRDefault="000E474D" w:rsidP="000E474D">
      <w:pPr>
        <w:pStyle w:val="Contrato-Corpo"/>
        <w:rPr>
          <w:color w:val="auto"/>
        </w:rPr>
      </w:pPr>
      <w:r>
        <w:rPr>
          <w:b/>
          <w:color w:val="auto"/>
        </w:rPr>
        <w:t>Parágrafo Quinto</w:t>
      </w:r>
      <w:r w:rsidRPr="000E474D">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E474D" w:rsidRPr="000E474D" w:rsidRDefault="000E474D" w:rsidP="000E474D">
      <w:pPr>
        <w:pStyle w:val="Contrato-Corpo"/>
        <w:rPr>
          <w:color w:val="auto"/>
        </w:rPr>
      </w:pPr>
      <w:r>
        <w:rPr>
          <w:b/>
          <w:color w:val="auto"/>
        </w:rPr>
        <w:t>Parágrafo Sexto</w:t>
      </w:r>
      <w:r w:rsidRPr="000E474D">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23A99" w:rsidRPr="00F23A99" w:rsidRDefault="00F23A99" w:rsidP="00CA7DA1">
      <w:pPr>
        <w:pStyle w:val="Contrato-Corpo"/>
        <w:numPr>
          <w:ilvl w:val="0"/>
          <w:numId w:val="23"/>
        </w:numPr>
        <w:rPr>
          <w:color w:val="auto"/>
        </w:rPr>
      </w:pPr>
      <w:r w:rsidRPr="00F23A99">
        <w:rPr>
          <w:color w:val="auto"/>
        </w:rPr>
        <w:t>Para as infrações médias, o valor da m</w:t>
      </w:r>
      <w:r w:rsidR="00CA7DA1">
        <w:rPr>
          <w:color w:val="auto"/>
        </w:rPr>
        <w:t>ulta será arbitrado entre 1 a 30</w:t>
      </w:r>
      <w:r w:rsidRPr="00F23A99">
        <w:rPr>
          <w:color w:val="auto"/>
        </w:rPr>
        <w:t xml:space="preserve"> UNIFBJ;</w:t>
      </w:r>
    </w:p>
    <w:p w:rsidR="00F23A99" w:rsidRPr="00F23A99" w:rsidRDefault="00F23A99" w:rsidP="00CA7DA1">
      <w:pPr>
        <w:pStyle w:val="Contrato-Corpo"/>
        <w:numPr>
          <w:ilvl w:val="0"/>
          <w:numId w:val="23"/>
        </w:numPr>
        <w:rPr>
          <w:color w:val="auto"/>
        </w:rPr>
      </w:pPr>
      <w:r w:rsidRPr="00F23A99">
        <w:rPr>
          <w:color w:val="auto"/>
        </w:rPr>
        <w:t>Para as infrações graves, o valor da mu</w:t>
      </w:r>
      <w:r w:rsidR="00CA7DA1">
        <w:rPr>
          <w:color w:val="auto"/>
        </w:rPr>
        <w:t>lta será arbitrado entre 31 a 60</w:t>
      </w:r>
      <w:r w:rsidRPr="00F23A99">
        <w:rPr>
          <w:color w:val="auto"/>
        </w:rPr>
        <w:t xml:space="preserve"> UNIFBJ;</w:t>
      </w:r>
    </w:p>
    <w:p w:rsidR="00F23A99" w:rsidRDefault="00F23A99" w:rsidP="00CA7DA1">
      <w:pPr>
        <w:pStyle w:val="Contrato-Corpo"/>
        <w:numPr>
          <w:ilvl w:val="0"/>
          <w:numId w:val="23"/>
        </w:numPr>
        <w:rPr>
          <w:color w:val="auto"/>
        </w:rPr>
      </w:pPr>
      <w:r w:rsidRPr="00F23A99">
        <w:rPr>
          <w:color w:val="auto"/>
        </w:rPr>
        <w:t>Para as infrações gravíssimas, o valor</w:t>
      </w:r>
      <w:r w:rsidR="00CA7DA1">
        <w:rPr>
          <w:color w:val="auto"/>
        </w:rPr>
        <w:t xml:space="preserve"> da multa será arbitrado entre 61 a 10</w:t>
      </w:r>
      <w:r w:rsidRPr="00F23A99">
        <w:rPr>
          <w:color w:val="auto"/>
        </w:rPr>
        <w:t>0 UNIFBJ.</w:t>
      </w:r>
    </w:p>
    <w:p w:rsidR="00871B04" w:rsidRPr="00280327" w:rsidRDefault="00871B04" w:rsidP="00F23A99">
      <w:pPr>
        <w:pStyle w:val="Contrato-Corpo"/>
        <w:rPr>
          <w:color w:val="auto"/>
        </w:rPr>
      </w:pPr>
      <w:r w:rsidRPr="00280327">
        <w:rPr>
          <w:b/>
          <w:color w:val="auto"/>
        </w:rPr>
        <w:t>Parágrafo Sétimo -</w:t>
      </w:r>
      <w:r w:rsidRPr="00280327">
        <w:rPr>
          <w:color w:val="auto"/>
        </w:rPr>
        <w:t xml:space="preserve"> </w:t>
      </w:r>
      <w:r w:rsidR="00F23A99" w:rsidRPr="00F23A99">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71B04" w:rsidRPr="00280327" w:rsidRDefault="00871B04" w:rsidP="00EE60F6">
      <w:pPr>
        <w:pStyle w:val="Contrato-Corpo"/>
        <w:rPr>
          <w:color w:val="auto"/>
        </w:rPr>
      </w:pPr>
      <w:r w:rsidRPr="00280327">
        <w:rPr>
          <w:b/>
          <w:color w:val="auto"/>
        </w:rPr>
        <w:t>Parágrafo Oitavo -</w:t>
      </w:r>
      <w:r w:rsidRPr="00280327">
        <w:rPr>
          <w:color w:val="auto"/>
        </w:rPr>
        <w:t xml:space="preserve"> </w:t>
      </w:r>
      <w:r w:rsidR="00D53362" w:rsidRPr="00D53362">
        <w:rPr>
          <w:color w:val="auto"/>
        </w:rPr>
        <w:t>Será aplicada a penalidade de declaração de inidoneidade, cumulativamente com a penalidade de multa, quando a CONTRATADA cometer infração gravíssima com dolo, má-fé ou em conluio com servidores públicos ou outras licitantes.</w:t>
      </w:r>
    </w:p>
    <w:p w:rsidR="009A5CCA" w:rsidRDefault="00871B04" w:rsidP="00EE60F6">
      <w:pPr>
        <w:pStyle w:val="Contrato-Corpo"/>
        <w:rPr>
          <w:color w:val="auto"/>
        </w:rPr>
      </w:pPr>
      <w:r w:rsidRPr="00280327">
        <w:rPr>
          <w:b/>
          <w:color w:val="auto"/>
        </w:rPr>
        <w:t>Parágrafo Nono -</w:t>
      </w:r>
      <w:r w:rsidRPr="00280327">
        <w:rPr>
          <w:color w:val="auto"/>
        </w:rPr>
        <w:t xml:space="preserve"> </w:t>
      </w:r>
      <w:r w:rsidR="00D53362" w:rsidRPr="00D53362">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D53362" w:rsidRPr="00D53362">
        <w:rPr>
          <w:color w:val="auto"/>
        </w:rPr>
        <w:t>A sanção de declaração de inidoneidade para licitar ou contratar com a Administração Pública produz efeito em todo o território nacional</w:t>
      </w:r>
      <w:proofErr w:type="gramStart"/>
      <w:r w:rsidR="00D53362" w:rsidRPr="00D53362">
        <w:rPr>
          <w:color w:val="auto"/>
        </w:rPr>
        <w:t>.</w:t>
      </w:r>
      <w:r w:rsidR="00C028D3" w:rsidRPr="00C028D3">
        <w:rPr>
          <w:color w:val="auto"/>
        </w:rPr>
        <w:t>.</w:t>
      </w:r>
      <w:proofErr w:type="gramEnd"/>
    </w:p>
    <w:p w:rsidR="009A5CCA" w:rsidRPr="009A5CCA" w:rsidRDefault="00871B04" w:rsidP="009A5CCA">
      <w:pPr>
        <w:pStyle w:val="Contrato-Corpo"/>
        <w:rPr>
          <w:color w:val="auto"/>
        </w:rPr>
      </w:pPr>
      <w:r w:rsidRPr="00280327">
        <w:rPr>
          <w:b/>
          <w:color w:val="auto"/>
        </w:rPr>
        <w:t>Parágrafo Décimo Primeiro -</w:t>
      </w:r>
      <w:r w:rsidRPr="00280327">
        <w:rPr>
          <w:color w:val="auto"/>
        </w:rPr>
        <w:t xml:space="preserve"> </w:t>
      </w:r>
      <w:r w:rsidR="009A5CCA" w:rsidRPr="009A5CCA">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Segundo </w:t>
      </w:r>
      <w:r w:rsidRPr="009A5CCA">
        <w:rPr>
          <w:color w:val="auto"/>
        </w:rPr>
        <w:t xml:space="preserve">– A reabilitação da declaração de inidoneidade será concedida quando a empresa ou profissional penalizado ressarcir a Administração pelos prejuízos resultantes e </w:t>
      </w:r>
      <w:proofErr w:type="gramStart"/>
      <w:r w:rsidRPr="009A5CCA">
        <w:rPr>
          <w:color w:val="auto"/>
        </w:rPr>
        <w:t>após</w:t>
      </w:r>
      <w:proofErr w:type="gramEnd"/>
      <w:r w:rsidRPr="009A5CCA">
        <w:rPr>
          <w:color w:val="auto"/>
        </w:rPr>
        <w:t xml:space="preserve"> decorrido o prazo de 02 (dois) anos de sua aplicação.</w:t>
      </w:r>
    </w:p>
    <w:p w:rsidR="009A5CCA" w:rsidRPr="009A5CCA" w:rsidRDefault="009A5CCA" w:rsidP="009A5CCA">
      <w:pPr>
        <w:pStyle w:val="Contrato-Corpo"/>
        <w:rPr>
          <w:color w:val="auto"/>
        </w:rPr>
      </w:pPr>
      <w:r w:rsidRPr="00280327">
        <w:rPr>
          <w:b/>
          <w:color w:val="auto"/>
        </w:rPr>
        <w:t>Parágrafo Décimo</w:t>
      </w:r>
      <w:proofErr w:type="gramStart"/>
      <w:r w:rsidRPr="00280327">
        <w:rPr>
          <w:b/>
          <w:color w:val="auto"/>
        </w:rPr>
        <w:t xml:space="preserve"> </w:t>
      </w:r>
      <w:r>
        <w:rPr>
          <w:b/>
          <w:color w:val="auto"/>
        </w:rPr>
        <w:t xml:space="preserve"> </w:t>
      </w:r>
      <w:proofErr w:type="gramEnd"/>
      <w:r>
        <w:rPr>
          <w:b/>
          <w:color w:val="auto"/>
        </w:rPr>
        <w:t xml:space="preserve">Terceiro </w:t>
      </w:r>
      <w:r w:rsidRPr="009A5CCA">
        <w:rPr>
          <w:color w:val="auto"/>
        </w:rPr>
        <w:t>–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9A5CCA" w:rsidRPr="009A5CCA" w:rsidRDefault="009A5CCA" w:rsidP="009A5CCA">
      <w:pPr>
        <w:pStyle w:val="Contrato-Corpo"/>
        <w:rPr>
          <w:color w:val="auto"/>
        </w:rPr>
      </w:pPr>
      <w:r w:rsidRPr="00280327">
        <w:rPr>
          <w:b/>
          <w:color w:val="auto"/>
        </w:rPr>
        <w:t xml:space="preserve">Parágrafo Décimo </w:t>
      </w:r>
      <w:r>
        <w:rPr>
          <w:b/>
          <w:color w:val="auto"/>
        </w:rPr>
        <w:t>Quarto</w:t>
      </w:r>
      <w:r w:rsidRPr="009A5CCA">
        <w:rPr>
          <w:color w:val="auto"/>
        </w:rPr>
        <w:t xml:space="preserve">–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9A5CCA">
        <w:rPr>
          <w:color w:val="auto"/>
        </w:rPr>
        <w:t>contraditório e ampla defesa</w:t>
      </w:r>
      <w:proofErr w:type="gramEnd"/>
      <w:r w:rsidRPr="009A5CCA">
        <w:rPr>
          <w:color w:val="auto"/>
        </w:rPr>
        <w:t>.</w:t>
      </w:r>
    </w:p>
    <w:p w:rsidR="009A5CCA" w:rsidRPr="009A5CCA" w:rsidRDefault="009A5CCA" w:rsidP="009A5CCA">
      <w:pPr>
        <w:pStyle w:val="Contrato-Corpo"/>
        <w:rPr>
          <w:color w:val="auto"/>
        </w:rPr>
      </w:pPr>
      <w:r w:rsidRPr="00280327">
        <w:rPr>
          <w:b/>
          <w:color w:val="auto"/>
        </w:rPr>
        <w:lastRenderedPageBreak/>
        <w:t xml:space="preserve">Parágrafo Décimo </w:t>
      </w:r>
      <w:r>
        <w:rPr>
          <w:b/>
          <w:color w:val="auto"/>
        </w:rPr>
        <w:t>Quinto</w:t>
      </w:r>
      <w:r w:rsidRPr="009A5CCA">
        <w:rPr>
          <w:color w:val="auto"/>
        </w:rPr>
        <w:t xml:space="preserve">– Serão </w:t>
      </w:r>
      <w:proofErr w:type="gramStart"/>
      <w:r w:rsidRPr="009A5CCA">
        <w:rPr>
          <w:color w:val="auto"/>
        </w:rPr>
        <w:t>utilizadas</w:t>
      </w:r>
      <w:proofErr w:type="gramEnd"/>
      <w:r w:rsidRPr="009A5CCA">
        <w:rPr>
          <w:color w:val="auto"/>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9A5CCA" w:rsidRPr="009A5CCA" w:rsidRDefault="009A5CCA" w:rsidP="009A5CCA">
      <w:pPr>
        <w:pStyle w:val="Contrato-Corpo"/>
        <w:rPr>
          <w:color w:val="auto"/>
        </w:rPr>
      </w:pPr>
      <w:r w:rsidRPr="00280327">
        <w:rPr>
          <w:b/>
          <w:color w:val="auto"/>
        </w:rPr>
        <w:t xml:space="preserve">Parágrafo Décimo </w:t>
      </w:r>
      <w:r>
        <w:rPr>
          <w:b/>
          <w:color w:val="auto"/>
        </w:rPr>
        <w:t>Sexto</w:t>
      </w:r>
      <w:r w:rsidRPr="009A5CCA">
        <w:rPr>
          <w:color w:val="auto"/>
        </w:rPr>
        <w:t>– As multas aplicadas deverão ser recolhidas em favor do Município no prazo de 05 (cinco) dias úteis, a contar do recebimento da notificação.</w:t>
      </w:r>
    </w:p>
    <w:p w:rsidR="009A5CCA" w:rsidRPr="009A5CCA" w:rsidRDefault="009A5CCA" w:rsidP="009A5CCA">
      <w:pPr>
        <w:pStyle w:val="Contrato-Corpo"/>
        <w:rPr>
          <w:color w:val="auto"/>
        </w:rPr>
      </w:pPr>
      <w:r w:rsidRPr="00280327">
        <w:rPr>
          <w:b/>
          <w:color w:val="auto"/>
        </w:rPr>
        <w:t xml:space="preserve">Parágrafo Décimo </w:t>
      </w:r>
      <w:r>
        <w:rPr>
          <w:b/>
          <w:color w:val="auto"/>
        </w:rPr>
        <w:t xml:space="preserve">Sétimo </w:t>
      </w:r>
      <w:r w:rsidRPr="009A5CCA">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E40CF" w:rsidRDefault="009A5CCA" w:rsidP="009A5CCA">
      <w:pPr>
        <w:pStyle w:val="Contrato-Corpo"/>
        <w:rPr>
          <w:color w:val="auto"/>
        </w:rPr>
      </w:pPr>
      <w:r w:rsidRPr="00280327">
        <w:rPr>
          <w:b/>
          <w:color w:val="auto"/>
        </w:rPr>
        <w:t xml:space="preserve">Parágrafo Décimo </w:t>
      </w:r>
      <w:r>
        <w:rPr>
          <w:b/>
          <w:color w:val="auto"/>
        </w:rPr>
        <w:t>Oitavo</w:t>
      </w:r>
      <w:r w:rsidRPr="009A5CCA">
        <w:rPr>
          <w:color w:val="auto"/>
        </w:rPr>
        <w:t>– As penalidades só poderão ser relevadas na hipótese de caso fortuito ou força maior, devidamente justificado e comprovado, a juízo da Administração.</w:t>
      </w:r>
    </w:p>
    <w:p w:rsidR="009A5CCA" w:rsidRDefault="009A5CCA" w:rsidP="009A5CCA">
      <w:pPr>
        <w:pStyle w:val="Contrato-Corpo"/>
        <w:rPr>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r w:rsidR="004B5117" w:rsidRPr="00280327">
        <w:rPr>
          <w:color w:val="auto"/>
          <w:szCs w:val="22"/>
        </w:rPr>
        <w:t>poderá ensejar</w:t>
      </w:r>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EE60F6" w:rsidRPr="00280327" w:rsidRDefault="00EE60F6" w:rsidP="00DB7A0B">
      <w:pPr>
        <w:pStyle w:val="Corpodetexto"/>
        <w:spacing w:line="200" w:lineRule="atLeast"/>
        <w:rPr>
          <w:b/>
          <w:bCs/>
          <w:color w:val="auto"/>
          <w:szCs w:val="22"/>
        </w:rPr>
      </w:pP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065990">
        <w:rPr>
          <w:b/>
          <w:bCs/>
          <w:color w:val="auto"/>
          <w:szCs w:val="22"/>
        </w:rPr>
        <w:t xml:space="preserve">CLÁUSULA DÉCIMA </w:t>
      </w:r>
      <w:r w:rsidR="00EF767F" w:rsidRPr="00065990">
        <w:rPr>
          <w:b/>
          <w:bCs/>
          <w:color w:val="auto"/>
          <w:szCs w:val="22"/>
        </w:rPr>
        <w:t xml:space="preserve">TERCEIRA </w:t>
      </w:r>
      <w:r w:rsidRPr="00065990">
        <w:rPr>
          <w:b/>
          <w:bCs/>
          <w:color w:val="auto"/>
          <w:szCs w:val="22"/>
        </w:rPr>
        <w:t>– TRANSMISSÃO DE DOCUMENTOS</w:t>
      </w:r>
    </w:p>
    <w:p w:rsidR="001A6178" w:rsidRPr="001A6178" w:rsidRDefault="001A6178" w:rsidP="001A6178">
      <w:pPr>
        <w:pStyle w:val="Corpodetexto"/>
        <w:spacing w:line="200" w:lineRule="atLeast"/>
        <w:rPr>
          <w:color w:val="auto"/>
          <w:szCs w:val="22"/>
        </w:rPr>
      </w:pPr>
      <w:r w:rsidRPr="001A6178">
        <w:rPr>
          <w:color w:val="auto"/>
          <w:szCs w:val="22"/>
        </w:rPr>
        <w:t>Todas as comunicações entre a Administração e a CONTRATADA serão feitas por escrito, preferencialmente por meio eletrônico.</w:t>
      </w:r>
    </w:p>
    <w:p w:rsidR="001A6178" w:rsidRPr="001A6178" w:rsidRDefault="001A6178" w:rsidP="001A6178">
      <w:pPr>
        <w:pStyle w:val="Corpodetexto"/>
        <w:spacing w:line="200" w:lineRule="atLeast"/>
        <w:rPr>
          <w:color w:val="auto"/>
          <w:szCs w:val="22"/>
        </w:rPr>
      </w:pPr>
      <w:r>
        <w:rPr>
          <w:b/>
          <w:color w:val="auto"/>
          <w:szCs w:val="22"/>
        </w:rPr>
        <w:t>Parágrafo Primeiro</w:t>
      </w:r>
      <w:r w:rsidRPr="001A6178">
        <w:rPr>
          <w:color w:val="auto"/>
          <w:szCs w:val="22"/>
        </w:rPr>
        <w:t xml:space="preserve"> – A CONTRATADA, ao apresentar sua proposta comercial, deverá informar seu endereço para correio eletrônico, ou caso não disponha, o seu endereço comercial para recebimento das comunicações.</w:t>
      </w:r>
    </w:p>
    <w:p w:rsidR="001A6178" w:rsidRPr="001A6178" w:rsidRDefault="001A6178" w:rsidP="001A6178">
      <w:pPr>
        <w:pStyle w:val="Corpodetexto"/>
        <w:spacing w:line="200" w:lineRule="atLeast"/>
        <w:rPr>
          <w:color w:val="auto"/>
          <w:szCs w:val="22"/>
        </w:rPr>
      </w:pPr>
      <w:r>
        <w:rPr>
          <w:b/>
          <w:color w:val="auto"/>
          <w:szCs w:val="22"/>
        </w:rPr>
        <w:t>Parágrafo Segundo</w:t>
      </w:r>
      <w:r w:rsidRPr="001A6178">
        <w:rPr>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A5CCA" w:rsidRDefault="001A6178" w:rsidP="001A6178">
      <w:pPr>
        <w:pStyle w:val="Corpodetexto"/>
        <w:spacing w:line="200" w:lineRule="atLeast"/>
        <w:rPr>
          <w:color w:val="auto"/>
          <w:szCs w:val="22"/>
        </w:rPr>
      </w:pPr>
      <w:r>
        <w:rPr>
          <w:b/>
          <w:color w:val="auto"/>
          <w:szCs w:val="22"/>
        </w:rPr>
        <w:t xml:space="preserve">Parágrafo Terceiro </w:t>
      </w:r>
      <w:r w:rsidRPr="001A6178">
        <w:rPr>
          <w:color w:val="auto"/>
          <w:szCs w:val="22"/>
        </w:rPr>
        <w:t xml:space="preserve">– Fica facultado à Administração comunicar à Contratada, por meio de publicação em órgão da imprensa oficial, caso os métodos usuais não sejam efetivos, sem prejuízo do previsto no </w:t>
      </w:r>
      <w:r>
        <w:rPr>
          <w:color w:val="auto"/>
          <w:szCs w:val="22"/>
        </w:rPr>
        <w:t>parágrafo anterior.</w:t>
      </w:r>
    </w:p>
    <w:p w:rsidR="001A6178" w:rsidRPr="00280327" w:rsidRDefault="001A6178" w:rsidP="001A6178">
      <w:pPr>
        <w:pStyle w:val="Corpodetexto"/>
        <w:spacing w:line="200" w:lineRule="atLeast"/>
        <w:rPr>
          <w:color w:val="auto"/>
          <w:szCs w:val="22"/>
        </w:rPr>
      </w:pPr>
    </w:p>
    <w:p w:rsidR="00DB7A0B" w:rsidRDefault="00DB7A0B" w:rsidP="00DB7A0B">
      <w:pPr>
        <w:pStyle w:val="Corpodetexto"/>
        <w:spacing w:line="200" w:lineRule="atLeast"/>
        <w:rPr>
          <w:b/>
          <w:bCs/>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w:t>
      </w:r>
      <w:r w:rsidR="004B5117">
        <w:rPr>
          <w:b/>
          <w:bCs/>
          <w:color w:val="auto"/>
          <w:szCs w:val="22"/>
        </w:rPr>
        <w:t>, ALTERAÇÃO E EXTINÇÃO CONTRATUAL</w:t>
      </w:r>
      <w:proofErr w:type="gramStart"/>
      <w:r w:rsidR="004B5117">
        <w:rPr>
          <w:b/>
          <w:bCs/>
          <w:color w:val="auto"/>
          <w:szCs w:val="22"/>
        </w:rPr>
        <w:t xml:space="preserve"> </w:t>
      </w:r>
      <w:r w:rsidRPr="00280327">
        <w:rPr>
          <w:b/>
          <w:bCs/>
          <w:color w:val="auto"/>
          <w:szCs w:val="22"/>
        </w:rPr>
        <w:t xml:space="preserve"> </w:t>
      </w:r>
      <w:proofErr w:type="gramEnd"/>
      <w:r w:rsidRPr="00280327">
        <w:rPr>
          <w:b/>
          <w:bCs/>
          <w:color w:val="auto"/>
          <w:szCs w:val="22"/>
        </w:rPr>
        <w:t>(ART. 55, IV E ART. 57)</w:t>
      </w:r>
    </w:p>
    <w:p w:rsidR="004B5117" w:rsidRPr="00280327" w:rsidRDefault="004B5117" w:rsidP="00DB7A0B">
      <w:pPr>
        <w:pStyle w:val="Corpodetexto"/>
        <w:spacing w:line="200" w:lineRule="atLeast"/>
        <w:rPr>
          <w:color w:val="auto"/>
          <w:szCs w:val="22"/>
        </w:rPr>
      </w:pPr>
    </w:p>
    <w:p w:rsidR="004B5117" w:rsidRDefault="004B5117" w:rsidP="009A5CCA">
      <w:pPr>
        <w:pStyle w:val="Corpodetexto"/>
        <w:spacing w:line="200" w:lineRule="atLeast"/>
        <w:rPr>
          <w:color w:val="auto"/>
          <w:szCs w:val="22"/>
        </w:rPr>
      </w:pPr>
      <w:r w:rsidRPr="004B5117">
        <w:rPr>
          <w:b/>
          <w:color w:val="auto"/>
          <w:szCs w:val="22"/>
        </w:rPr>
        <w:lastRenderedPageBreak/>
        <w:t>Parágrafo Primeiro -</w:t>
      </w:r>
      <w:r>
        <w:rPr>
          <w:color w:val="auto"/>
          <w:szCs w:val="22"/>
        </w:rPr>
        <w:t xml:space="preserve"> </w:t>
      </w:r>
      <w:r w:rsidRPr="004B5117">
        <w:rPr>
          <w:color w:val="auto"/>
          <w:szCs w:val="22"/>
        </w:rPr>
        <w:t>O contrato terá duração de 12 (doze) meses, com eficácia na forma do art. 61, parágrafo único da Lei Federal nº 8.666/93, a iniciar da assinatura contratual, podendo ser prorrogado nos termos do Art. 57, IV da Lei 8.666/</w:t>
      </w:r>
      <w:proofErr w:type="gramStart"/>
      <w:r w:rsidRPr="004B5117">
        <w:rPr>
          <w:color w:val="auto"/>
          <w:szCs w:val="22"/>
        </w:rPr>
        <w:t>93</w:t>
      </w:r>
      <w:proofErr w:type="gramEnd"/>
    </w:p>
    <w:p w:rsidR="009A5CCA" w:rsidRDefault="004B5117" w:rsidP="009A5CCA">
      <w:pPr>
        <w:pStyle w:val="Corpodetexto"/>
        <w:spacing w:line="200" w:lineRule="atLeast"/>
        <w:rPr>
          <w:color w:val="auto"/>
          <w:szCs w:val="22"/>
        </w:rPr>
      </w:pPr>
      <w:r>
        <w:rPr>
          <w:b/>
          <w:color w:val="auto"/>
          <w:szCs w:val="22"/>
        </w:rPr>
        <w:t>Parágrafo Segundo</w:t>
      </w:r>
      <w:r w:rsidR="009A5CCA" w:rsidRPr="009A5CCA">
        <w:rPr>
          <w:color w:val="auto"/>
          <w:szCs w:val="22"/>
        </w:rPr>
        <w:t xml:space="preserve"> –</w:t>
      </w:r>
      <w:r w:rsidRPr="004B5117">
        <w:t xml:space="preserve"> </w:t>
      </w:r>
      <w:r w:rsidRPr="004B5117">
        <w:rPr>
          <w:color w:val="auto"/>
          <w:szCs w:val="22"/>
        </w:rPr>
        <w:t>O contrato poderá ser alterado unilateralmente pela Administração, após a devida justificativa, obrigando a CONTRATADA a aceitar seus termos e resguardado o equilíbrio econômico-financeiro, nas seguintes hipóteses:</w:t>
      </w:r>
    </w:p>
    <w:p w:rsidR="004B5117" w:rsidRPr="004B5117" w:rsidRDefault="004B5117" w:rsidP="004B5117">
      <w:pPr>
        <w:pStyle w:val="Corpodetexto"/>
        <w:numPr>
          <w:ilvl w:val="0"/>
          <w:numId w:val="24"/>
        </w:numPr>
        <w:spacing w:line="200" w:lineRule="atLeast"/>
        <w:rPr>
          <w:color w:val="auto"/>
          <w:szCs w:val="22"/>
        </w:rPr>
      </w:pPr>
      <w:r w:rsidRPr="004B5117">
        <w:rPr>
          <w:color w:val="auto"/>
          <w:szCs w:val="22"/>
        </w:rPr>
        <w:t>Quando houver modificação das especificações, para melhor adequação técnica aos objetivos da Administração;</w:t>
      </w:r>
    </w:p>
    <w:p w:rsidR="004B5117" w:rsidRPr="009A5CCA" w:rsidRDefault="004B5117" w:rsidP="004B5117">
      <w:pPr>
        <w:pStyle w:val="Corpodetexto"/>
        <w:numPr>
          <w:ilvl w:val="0"/>
          <w:numId w:val="24"/>
        </w:numPr>
        <w:spacing w:line="200" w:lineRule="atLeast"/>
        <w:rPr>
          <w:color w:val="auto"/>
          <w:szCs w:val="22"/>
        </w:rPr>
      </w:pPr>
      <w:r w:rsidRPr="004B5117">
        <w:rPr>
          <w:color w:val="auto"/>
          <w:szCs w:val="22"/>
        </w:rPr>
        <w:t xml:space="preserve">Quando houver modificação do valor contratual em razão de acréscimos ou supressão quantitativa dos serviços a serem prestados, limitados </w:t>
      </w:r>
      <w:proofErr w:type="gramStart"/>
      <w:r w:rsidRPr="004B5117">
        <w:rPr>
          <w:color w:val="auto"/>
          <w:szCs w:val="22"/>
        </w:rPr>
        <w:t>à</w:t>
      </w:r>
      <w:proofErr w:type="gramEnd"/>
      <w:r w:rsidRPr="004B5117">
        <w:rPr>
          <w:color w:val="auto"/>
          <w:szCs w:val="22"/>
        </w:rPr>
        <w:t xml:space="preserve"> 25% (vinte e cinco por cento) do valor inicial atualizado do contrato.</w:t>
      </w:r>
    </w:p>
    <w:p w:rsidR="004B5117" w:rsidRDefault="004B5117" w:rsidP="004B5117">
      <w:pPr>
        <w:pStyle w:val="Corpodetexto"/>
        <w:spacing w:line="200" w:lineRule="atLeast"/>
        <w:rPr>
          <w:color w:val="auto"/>
          <w:szCs w:val="22"/>
        </w:rPr>
      </w:pPr>
      <w:r>
        <w:rPr>
          <w:b/>
          <w:color w:val="auto"/>
          <w:szCs w:val="22"/>
        </w:rPr>
        <w:t>Parágrafo Terceiro</w:t>
      </w:r>
      <w:r w:rsidR="009A5CCA" w:rsidRPr="009A5CCA">
        <w:rPr>
          <w:color w:val="auto"/>
          <w:szCs w:val="22"/>
        </w:rPr>
        <w:t xml:space="preserve"> – </w:t>
      </w:r>
      <w:r w:rsidRPr="004B5117">
        <w:rPr>
          <w:color w:val="auto"/>
          <w:szCs w:val="22"/>
        </w:rPr>
        <w:t>O contrato poderá ser alterado por comum acordo das partes, após justificativa da Administração, nas seguintes hipóteses:</w:t>
      </w:r>
    </w:p>
    <w:p w:rsidR="004B5117" w:rsidRPr="004B5117" w:rsidRDefault="004B5117" w:rsidP="004B5117">
      <w:pPr>
        <w:pStyle w:val="Corpodetexto"/>
        <w:numPr>
          <w:ilvl w:val="0"/>
          <w:numId w:val="25"/>
        </w:numPr>
        <w:spacing w:line="200" w:lineRule="atLeast"/>
        <w:rPr>
          <w:color w:val="auto"/>
          <w:szCs w:val="22"/>
        </w:rPr>
      </w:pPr>
      <w:r w:rsidRPr="004B5117">
        <w:rPr>
          <w:color w:val="auto"/>
          <w:szCs w:val="22"/>
        </w:rPr>
        <w:t xml:space="preserve">Quando conveniente </w:t>
      </w:r>
      <w:proofErr w:type="gramStart"/>
      <w:r w:rsidRPr="004B5117">
        <w:rPr>
          <w:color w:val="auto"/>
          <w:szCs w:val="22"/>
        </w:rPr>
        <w:t>a</w:t>
      </w:r>
      <w:proofErr w:type="gramEnd"/>
      <w:r w:rsidRPr="004B5117">
        <w:rPr>
          <w:color w:val="auto"/>
          <w:szCs w:val="22"/>
        </w:rPr>
        <w:t xml:space="preserve"> substituição de garantia de execução;</w:t>
      </w:r>
    </w:p>
    <w:p w:rsidR="004B5117" w:rsidRPr="004B5117" w:rsidRDefault="004B5117" w:rsidP="004B5117">
      <w:pPr>
        <w:pStyle w:val="Corpodetexto"/>
        <w:numPr>
          <w:ilvl w:val="0"/>
          <w:numId w:val="25"/>
        </w:numPr>
        <w:spacing w:line="200" w:lineRule="atLeast"/>
        <w:rPr>
          <w:color w:val="auto"/>
          <w:szCs w:val="22"/>
        </w:rPr>
      </w:pPr>
      <w:r w:rsidRPr="004B5117">
        <w:rPr>
          <w:color w:val="auto"/>
          <w:szCs w:val="22"/>
        </w:rPr>
        <w:t xml:space="preserve">Quando necessária </w:t>
      </w:r>
      <w:proofErr w:type="gramStart"/>
      <w:r w:rsidRPr="004B5117">
        <w:rPr>
          <w:color w:val="auto"/>
          <w:szCs w:val="22"/>
        </w:rPr>
        <w:t>a</w:t>
      </w:r>
      <w:proofErr w:type="gramEnd"/>
      <w:r w:rsidRPr="004B5117">
        <w:rPr>
          <w:color w:val="auto"/>
          <w:szCs w:val="22"/>
        </w:rPr>
        <w:t xml:space="preserve"> modificação da forma de execução ou da dinâmica de execução do contrato, em razão da verificação técnica de inaplicabilidade dos termos contratuais originais;</w:t>
      </w:r>
    </w:p>
    <w:p w:rsidR="004B5117" w:rsidRPr="004B5117" w:rsidRDefault="004B5117" w:rsidP="004B5117">
      <w:pPr>
        <w:pStyle w:val="Corpodetexto"/>
        <w:numPr>
          <w:ilvl w:val="0"/>
          <w:numId w:val="25"/>
        </w:numPr>
        <w:spacing w:line="200" w:lineRule="atLeast"/>
        <w:rPr>
          <w:color w:val="auto"/>
          <w:szCs w:val="22"/>
        </w:rPr>
      </w:pPr>
      <w:r w:rsidRPr="004B5117">
        <w:rPr>
          <w:color w:val="auto"/>
          <w:szCs w:val="22"/>
        </w:rPr>
        <w:t xml:space="preserve">Quando necessária </w:t>
      </w:r>
      <w:proofErr w:type="gramStart"/>
      <w:r w:rsidRPr="004B5117">
        <w:rPr>
          <w:color w:val="auto"/>
          <w:szCs w:val="22"/>
        </w:rPr>
        <w:t>a</w:t>
      </w:r>
      <w:proofErr w:type="gramEnd"/>
      <w:r w:rsidRPr="004B5117">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4B5117" w:rsidRPr="004B5117" w:rsidRDefault="004B5117" w:rsidP="004B5117">
      <w:pPr>
        <w:pStyle w:val="Corpodetexto"/>
        <w:numPr>
          <w:ilvl w:val="0"/>
          <w:numId w:val="25"/>
        </w:numPr>
        <w:spacing w:line="200" w:lineRule="atLeast"/>
        <w:rPr>
          <w:color w:val="auto"/>
          <w:szCs w:val="22"/>
        </w:rPr>
      </w:pPr>
      <w:r w:rsidRPr="004B5117">
        <w:rPr>
          <w:color w:val="auto"/>
          <w:szCs w:val="22"/>
        </w:rPr>
        <w:t>Para restabelecer a relação que as partes pactuaram inicialmente entre os encargos da CONTRATADA e a retribuição da Administração para a justa remuneração</w:t>
      </w:r>
      <w:r w:rsidRPr="004B5117">
        <w:rPr>
          <w:color w:val="auto"/>
          <w:szCs w:val="22"/>
        </w:rPr>
        <w:tab/>
        <w:t>, objetivando a manutenção do equilíbrio econômico-financeiro inicial do contrato, quando sobrevirem fatos imprevisíveis, ou previsíveis</w:t>
      </w:r>
      <w:proofErr w:type="gramStart"/>
      <w:r w:rsidRPr="004B5117">
        <w:rPr>
          <w:color w:val="auto"/>
          <w:szCs w:val="22"/>
        </w:rPr>
        <w:t xml:space="preserve"> porém</w:t>
      </w:r>
      <w:proofErr w:type="gramEnd"/>
      <w:r w:rsidRPr="004B5117">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4B5117" w:rsidRDefault="004B5117" w:rsidP="004B5117">
      <w:pPr>
        <w:pStyle w:val="Corpodetexto"/>
        <w:numPr>
          <w:ilvl w:val="0"/>
          <w:numId w:val="25"/>
        </w:numPr>
        <w:spacing w:line="200" w:lineRule="atLeast"/>
        <w:rPr>
          <w:color w:val="auto"/>
          <w:szCs w:val="22"/>
        </w:rPr>
      </w:pPr>
      <w:r w:rsidRPr="004B5117">
        <w:rPr>
          <w:color w:val="auto"/>
          <w:szCs w:val="22"/>
        </w:rPr>
        <w:t xml:space="preserve">Quando necessária a supressão de serviços a serem prestados em proporção superior </w:t>
      </w:r>
      <w:proofErr w:type="gramStart"/>
      <w:r w:rsidRPr="004B5117">
        <w:rPr>
          <w:color w:val="auto"/>
          <w:szCs w:val="22"/>
        </w:rPr>
        <w:t>à</w:t>
      </w:r>
      <w:proofErr w:type="gramEnd"/>
      <w:r w:rsidRPr="004B5117">
        <w:rPr>
          <w:color w:val="auto"/>
          <w:szCs w:val="22"/>
        </w:rPr>
        <w:t xml:space="preserve"> 25% (vinte e cinco por cento) do valor inicial atualizado do contrato.</w:t>
      </w:r>
    </w:p>
    <w:p w:rsidR="00672AC9" w:rsidRPr="00672AC9" w:rsidRDefault="00672AC9" w:rsidP="004B5117">
      <w:pPr>
        <w:pStyle w:val="Corpodetexto"/>
        <w:spacing w:line="200" w:lineRule="atLeast"/>
        <w:rPr>
          <w:color w:val="auto"/>
          <w:szCs w:val="22"/>
        </w:rPr>
      </w:pPr>
      <w:r w:rsidRPr="00672AC9">
        <w:rPr>
          <w:b/>
          <w:color w:val="auto"/>
          <w:szCs w:val="22"/>
        </w:rPr>
        <w:t xml:space="preserve">Parágrafo Quarto - </w:t>
      </w:r>
      <w:r w:rsidRPr="00672AC9">
        <w:rPr>
          <w:color w:val="auto"/>
          <w:szCs w:val="22"/>
        </w:rPr>
        <w:t>Havendo alteração unilateral, a Administração restabelecerá, por aditamento, o equilíbrio financeiro-econômico inicial.</w:t>
      </w:r>
    </w:p>
    <w:p w:rsidR="00672AC9" w:rsidRPr="00672AC9" w:rsidRDefault="00672AC9" w:rsidP="004B5117">
      <w:pPr>
        <w:pStyle w:val="Corpodetexto"/>
        <w:spacing w:line="200" w:lineRule="atLeast"/>
        <w:rPr>
          <w:color w:val="auto"/>
          <w:szCs w:val="22"/>
        </w:rPr>
      </w:pPr>
      <w:r w:rsidRPr="00672AC9">
        <w:rPr>
          <w:b/>
          <w:color w:val="auto"/>
          <w:szCs w:val="22"/>
        </w:rPr>
        <w:t xml:space="preserve">Parágrafo Quinto - </w:t>
      </w:r>
      <w:r w:rsidRPr="00672AC9">
        <w:rPr>
          <w:color w:val="auto"/>
          <w:szCs w:val="22"/>
        </w:rPr>
        <w:t>A Administração poderá, após a devida justificativa, ordenar por escrito a suspensão do contrato pelo prazo máximo de 120 (cento e vinte) dias, incluindo neste limite eventuais prorrogações de suspensão ou novos pedidos de suspensão</w:t>
      </w:r>
      <w:r>
        <w:rPr>
          <w:color w:val="auto"/>
          <w:szCs w:val="22"/>
        </w:rPr>
        <w:t>.</w:t>
      </w:r>
    </w:p>
    <w:p w:rsidR="00672AC9" w:rsidRPr="00672AC9" w:rsidRDefault="00672AC9" w:rsidP="004B5117">
      <w:pPr>
        <w:pStyle w:val="Corpodetexto"/>
        <w:spacing w:line="200" w:lineRule="atLeast"/>
        <w:rPr>
          <w:b/>
          <w:color w:val="auto"/>
          <w:szCs w:val="22"/>
        </w:rPr>
      </w:pPr>
      <w:r w:rsidRPr="00672AC9">
        <w:rPr>
          <w:b/>
          <w:color w:val="auto"/>
          <w:szCs w:val="22"/>
        </w:rPr>
        <w:t xml:space="preserve">Parágrafo sexto </w:t>
      </w:r>
      <w:r>
        <w:rPr>
          <w:b/>
          <w:color w:val="auto"/>
          <w:szCs w:val="22"/>
        </w:rPr>
        <w:t>–</w:t>
      </w:r>
      <w:r w:rsidRPr="00672AC9">
        <w:rPr>
          <w:b/>
          <w:color w:val="auto"/>
          <w:szCs w:val="22"/>
        </w:rPr>
        <w:t xml:space="preserve"> </w:t>
      </w:r>
      <w:r w:rsidRPr="00672AC9">
        <w:rPr>
          <w:color w:val="auto"/>
          <w:szCs w:val="22"/>
        </w:rPr>
        <w:t>O reinício da execução do contrato, após a suspensão, será realizado após ordem da Administração, nos moldes adotados para a execução do objeto</w:t>
      </w:r>
      <w:r w:rsidRPr="00672AC9">
        <w:rPr>
          <w:b/>
          <w:color w:val="auto"/>
          <w:szCs w:val="22"/>
        </w:rPr>
        <w:t>.</w:t>
      </w:r>
    </w:p>
    <w:p w:rsidR="004B5117" w:rsidRDefault="00672AC9" w:rsidP="004B5117">
      <w:pPr>
        <w:pStyle w:val="Corpodetexto"/>
        <w:spacing w:line="200" w:lineRule="atLeast"/>
        <w:rPr>
          <w:b/>
          <w:color w:val="auto"/>
          <w:szCs w:val="22"/>
        </w:rPr>
      </w:pPr>
      <w:r w:rsidRPr="00672AC9">
        <w:rPr>
          <w:b/>
          <w:color w:val="auto"/>
          <w:szCs w:val="22"/>
        </w:rPr>
        <w:t xml:space="preserve">Parágrafo Sétimo - </w:t>
      </w:r>
      <w:r w:rsidRPr="00672AC9">
        <w:rPr>
          <w:color w:val="auto"/>
          <w:szCs w:val="22"/>
        </w:rPr>
        <w:t>O contrato será extinto após a conclusão de sua execução, por rescisão determinada por ato unilateral da Administração, por rescisão administrativa consensual ou por rescisão judicial.</w:t>
      </w:r>
    </w:p>
    <w:p w:rsidR="00672AC9" w:rsidRDefault="00672AC9" w:rsidP="004B5117">
      <w:pPr>
        <w:pStyle w:val="Corpodetexto"/>
        <w:spacing w:line="200" w:lineRule="atLeast"/>
        <w:rPr>
          <w:color w:val="auto"/>
          <w:szCs w:val="22"/>
        </w:rPr>
      </w:pPr>
      <w:r>
        <w:rPr>
          <w:b/>
          <w:color w:val="auto"/>
          <w:szCs w:val="22"/>
        </w:rPr>
        <w:t xml:space="preserve">Parágrafo Oitavo- </w:t>
      </w:r>
      <w:r w:rsidRPr="00672AC9">
        <w:rPr>
          <w:color w:val="auto"/>
          <w:szCs w:val="22"/>
        </w:rPr>
        <w:t>São hipóteses de rescisão determinada por ato unilateral da Administração: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O não cumprimento de cláusulas contratuais, especificações, projetos ou prazos;</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O cumprimento irregular de cláusulas contratuais, especificações, projetos e prazos;</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lentidão do seu cumprimento, levando a Administração a comprovar a impossibilidade da conclusão do fornecimento nos prazos estipulados;</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O atraso injustificado no início da execução;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paralisação da execução sem justa causa e prévia comunicação à Administração;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subcontratação total ou parcial do seu objeto, a associação do contratado com outrem, a cessão ou transferência, total ou parcial, bem como a fusão, cisão ou incorporação, não admitidas no instrumento convocatório e seus anexos;</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O desatendimento das determinações regulares da autoridade designada para acompanhar e fiscalizar a sua execução, assim como as de seus superiores;</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lastRenderedPageBreak/>
        <w:t>O cometimento reiterado de faltas na sua execução, anotadas em registro próprio da fiscalização;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decretação de falência ou a instauração de insolvência civil;</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dissolução da sociedade ou o falecimento do contratado;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A alteração social ou a modificação da finalidade ou da estrutura da empresa, que prejudique a execução do contrato;</w:t>
      </w:r>
    </w:p>
    <w:p w:rsidR="00672AC9" w:rsidRPr="00672AC9" w:rsidRDefault="00672AC9" w:rsidP="00672AC9">
      <w:pPr>
        <w:pStyle w:val="Corpodetexto"/>
        <w:numPr>
          <w:ilvl w:val="0"/>
          <w:numId w:val="26"/>
        </w:numPr>
        <w:spacing w:line="200" w:lineRule="atLeast"/>
        <w:rPr>
          <w:color w:val="auto"/>
          <w:szCs w:val="22"/>
        </w:rPr>
      </w:pPr>
      <w:r w:rsidRPr="00672AC9">
        <w:rPr>
          <w:color w:val="auto"/>
          <w:szCs w:val="22"/>
        </w:rPr>
        <w:t xml:space="preserve">Razões de interesse público, de alta relevância e amplo conhecimento, </w:t>
      </w:r>
      <w:proofErr w:type="gramStart"/>
      <w:r w:rsidRPr="00672AC9">
        <w:rPr>
          <w:color w:val="auto"/>
          <w:szCs w:val="22"/>
        </w:rPr>
        <w:t>justificadas e determinadas</w:t>
      </w:r>
      <w:proofErr w:type="gramEnd"/>
      <w:r w:rsidRPr="00672AC9">
        <w:rPr>
          <w:color w:val="auto"/>
          <w:szCs w:val="22"/>
        </w:rPr>
        <w:t xml:space="preserve"> pela máxima autoridade da esfera administrativa a que está subordinado o contratante e exaradas no processo administrativo a que se refere o contrato;</w:t>
      </w:r>
    </w:p>
    <w:p w:rsidR="00672AC9" w:rsidRDefault="00672AC9" w:rsidP="00672AC9">
      <w:pPr>
        <w:pStyle w:val="Corpodetexto"/>
        <w:numPr>
          <w:ilvl w:val="0"/>
          <w:numId w:val="26"/>
        </w:numPr>
        <w:spacing w:line="200" w:lineRule="atLeast"/>
        <w:rPr>
          <w:color w:val="auto"/>
          <w:szCs w:val="22"/>
        </w:rPr>
      </w:pPr>
      <w:r w:rsidRPr="00672AC9">
        <w:rPr>
          <w:color w:val="auto"/>
          <w:szCs w:val="22"/>
        </w:rPr>
        <w:t>A ocorrência de caso fortuito ou de força maior, regularmente comprovada, impeditiva da execução do contrato.</w:t>
      </w:r>
    </w:p>
    <w:p w:rsidR="00672AC9" w:rsidRPr="00672AC9" w:rsidRDefault="00672AC9" w:rsidP="00672AC9">
      <w:pPr>
        <w:pStyle w:val="Corpodetexto"/>
        <w:spacing w:line="200" w:lineRule="atLeast"/>
        <w:rPr>
          <w:color w:val="auto"/>
          <w:szCs w:val="22"/>
        </w:rPr>
      </w:pPr>
      <w:r w:rsidRPr="00672AC9">
        <w:rPr>
          <w:b/>
          <w:color w:val="auto"/>
          <w:szCs w:val="22"/>
        </w:rPr>
        <w:t>Parágrafo nono -</w:t>
      </w:r>
      <w:r>
        <w:rPr>
          <w:color w:val="auto"/>
          <w:szCs w:val="22"/>
        </w:rPr>
        <w:t xml:space="preserve"> </w:t>
      </w:r>
      <w:r w:rsidRPr="00672AC9">
        <w:rPr>
          <w:color w:val="auto"/>
          <w:szCs w:val="22"/>
        </w:rPr>
        <w:t>A rescisão amigável se dará mediante comum acordo entre a Administração e a CONTRATADA, reduzida a termo no processo de licitação.</w:t>
      </w:r>
    </w:p>
    <w:p w:rsidR="00672AC9" w:rsidRPr="00672AC9" w:rsidRDefault="00672AC9" w:rsidP="00672AC9">
      <w:pPr>
        <w:pStyle w:val="Corpodetexto"/>
        <w:spacing w:line="200" w:lineRule="atLeast"/>
        <w:rPr>
          <w:color w:val="auto"/>
          <w:szCs w:val="22"/>
        </w:rPr>
      </w:pPr>
      <w:r w:rsidRPr="00672AC9">
        <w:rPr>
          <w:b/>
          <w:color w:val="auto"/>
          <w:szCs w:val="22"/>
        </w:rPr>
        <w:t>Parágrafo décimo -</w:t>
      </w:r>
      <w:r>
        <w:rPr>
          <w:color w:val="auto"/>
          <w:szCs w:val="22"/>
        </w:rPr>
        <w:t xml:space="preserve"> </w:t>
      </w:r>
      <w:r w:rsidRPr="00672AC9">
        <w:rPr>
          <w:color w:val="auto"/>
          <w:szCs w:val="22"/>
        </w:rPr>
        <w:t>A rescisão por ato unilateral da Administração acarretará nas consequências dispostos no art. 80 da Lei Federal nº 8.666/93, sem prejuízo de eventual aplicação de penalidades por inexecução contratual.</w:t>
      </w:r>
    </w:p>
    <w:p w:rsidR="00672AC9" w:rsidRDefault="00672AC9" w:rsidP="004B5117">
      <w:pPr>
        <w:pStyle w:val="Corpodetexto"/>
        <w:spacing w:line="200" w:lineRule="atLeast"/>
        <w:rPr>
          <w:color w:val="auto"/>
          <w:szCs w:val="22"/>
        </w:rPr>
      </w:pPr>
    </w:p>
    <w:p w:rsidR="00672AC9" w:rsidRPr="00672AC9" w:rsidRDefault="00672AC9" w:rsidP="004B5117">
      <w:pPr>
        <w:pStyle w:val="Corpodetexto"/>
        <w:spacing w:line="200" w:lineRule="atLeast"/>
        <w:rPr>
          <w:color w:val="auto"/>
          <w:szCs w:val="22"/>
        </w:rPr>
      </w:pPr>
    </w:p>
    <w:p w:rsidR="00DB7A0B" w:rsidRPr="00280327" w:rsidRDefault="00DB7A0B" w:rsidP="004B5117">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 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SEXTA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9A5CCA">
        <w:rPr>
          <w:color w:val="auto"/>
          <w:szCs w:val="22"/>
        </w:rPr>
        <w:t>202</w:t>
      </w:r>
      <w:r w:rsidR="00D7563F">
        <w:rPr>
          <w:color w:val="auto"/>
          <w:szCs w:val="22"/>
        </w:rPr>
        <w:t>2</w:t>
      </w:r>
      <w:r w:rsidR="009A5CCA">
        <w:rPr>
          <w:color w:val="auto"/>
          <w:szCs w:val="22"/>
        </w:rPr>
        <w:t>.</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35276303"/>
          <w:placeholder>
            <w:docPart w:val="B1B9E37FC8F24F88BF9B820B1204F767"/>
          </w:placeholder>
          <w:showingPlcHdr/>
        </w:sdtPr>
        <w:sdtEndPr/>
        <w:sdtContent>
          <w:r w:rsidR="000758E7" w:rsidRPr="000758E7">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8826C9">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D43" w:rsidRDefault="000A6D43" w:rsidP="00EE60F6">
      <w:r>
        <w:separator/>
      </w:r>
    </w:p>
  </w:endnote>
  <w:endnote w:type="continuationSeparator" w:id="0">
    <w:p w:rsidR="000A6D43" w:rsidRDefault="000A6D4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4762E7" w:rsidRDefault="004762E7">
        <w:pPr>
          <w:pStyle w:val="Rodap"/>
          <w:jc w:val="right"/>
        </w:pPr>
        <w:r>
          <w:fldChar w:fldCharType="begin"/>
        </w:r>
        <w:r>
          <w:instrText>PAGE   \* MERGEFORMAT</w:instrText>
        </w:r>
        <w:r>
          <w:fldChar w:fldCharType="separate"/>
        </w:r>
        <w:r w:rsidR="00DD431B">
          <w:rPr>
            <w:noProof/>
          </w:rPr>
          <w:t>1</w:t>
        </w:r>
        <w:r>
          <w:fldChar w:fldCharType="end"/>
        </w:r>
      </w:p>
    </w:sdtContent>
  </w:sdt>
  <w:p w:rsidR="004762E7" w:rsidRDefault="004762E7">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D43" w:rsidRDefault="000A6D43" w:rsidP="00EE60F6">
      <w:r>
        <w:separator/>
      </w:r>
    </w:p>
  </w:footnote>
  <w:footnote w:type="continuationSeparator" w:id="0">
    <w:p w:rsidR="000A6D43" w:rsidRDefault="000A6D4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2E7" w:rsidRPr="00D626E7" w:rsidRDefault="000A6D43"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 filled="t">
          <v:fill opacity="0" color2="black"/>
          <v:imagedata r:id="rId1" o:title=""/>
          <w10:wrap type="topAndBottom"/>
        </v:shape>
        <o:OLEObject Type="Embed" ProgID="Word.Picture.8" ShapeID="_x0000_s2049" DrawAspect="Content" ObjectID="_1725782077" r:id="rId2"/>
      </w:pict>
    </w:r>
    <w:r w:rsidR="004762E7" w:rsidRPr="00D626E7">
      <w:rPr>
        <w:rFonts w:ascii="Arial Narrow" w:hAnsi="Arial Narrow"/>
        <w:b/>
        <w:sz w:val="36"/>
      </w:rPr>
      <w:t>ESTADO DO RIO DE JANEIRO</w:t>
    </w:r>
  </w:p>
  <w:p w:rsidR="004762E7" w:rsidRPr="00D626E7" w:rsidRDefault="004762E7"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4762E7" w:rsidRDefault="004762E7">
    <w:pPr>
      <w:pStyle w:val="Cabealho"/>
    </w:pPr>
  </w:p>
  <w:p w:rsidR="004762E7" w:rsidRDefault="004762E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00870ED"/>
    <w:multiLevelType w:val="hybridMultilevel"/>
    <w:tmpl w:val="E4621D8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78F4FDF"/>
    <w:multiLevelType w:val="hybridMultilevel"/>
    <w:tmpl w:val="CF40503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5966CB7"/>
    <w:multiLevelType w:val="hybridMultilevel"/>
    <w:tmpl w:val="0AAE1D6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A66781A"/>
    <w:multiLevelType w:val="hybridMultilevel"/>
    <w:tmpl w:val="955C90F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8">
    <w:nsid w:val="59AB3A60"/>
    <w:multiLevelType w:val="hybridMultilevel"/>
    <w:tmpl w:val="5FC479D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5EA17E43"/>
    <w:multiLevelType w:val="hybridMultilevel"/>
    <w:tmpl w:val="3C223E1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A3A7306"/>
    <w:multiLevelType w:val="hybridMultilevel"/>
    <w:tmpl w:val="0D46B5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B6E16EE"/>
    <w:multiLevelType w:val="hybridMultilevel"/>
    <w:tmpl w:val="C8C8270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6E3E0B07"/>
    <w:multiLevelType w:val="hybridMultilevel"/>
    <w:tmpl w:val="6D7214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11E68EE"/>
    <w:multiLevelType w:val="hybridMultilevel"/>
    <w:tmpl w:val="7B003E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7C406941"/>
    <w:multiLevelType w:val="hybridMultilevel"/>
    <w:tmpl w:val="7898C5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7F6931D4"/>
    <w:multiLevelType w:val="hybridMultilevel"/>
    <w:tmpl w:val="B220E5E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7"/>
  </w:num>
  <w:num w:numId="5">
    <w:abstractNumId w:val="0"/>
  </w:num>
  <w:num w:numId="6">
    <w:abstractNumId w:val="0"/>
  </w:num>
  <w:num w:numId="7">
    <w:abstractNumId w:val="0"/>
  </w:num>
  <w:num w:numId="8">
    <w:abstractNumId w:val="10"/>
  </w:num>
  <w:num w:numId="9">
    <w:abstractNumId w:val="10"/>
  </w:num>
  <w:num w:numId="10">
    <w:abstractNumId w:val="10"/>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 w:numId="15">
    <w:abstractNumId w:val="6"/>
  </w:num>
  <w:num w:numId="16">
    <w:abstractNumId w:val="8"/>
  </w:num>
  <w:num w:numId="17">
    <w:abstractNumId w:val="11"/>
  </w:num>
  <w:num w:numId="18">
    <w:abstractNumId w:val="5"/>
  </w:num>
  <w:num w:numId="19">
    <w:abstractNumId w:val="3"/>
  </w:num>
  <w:num w:numId="20">
    <w:abstractNumId w:val="14"/>
  </w:num>
  <w:num w:numId="21">
    <w:abstractNumId w:val="13"/>
  </w:num>
  <w:num w:numId="22">
    <w:abstractNumId w:val="15"/>
  </w:num>
  <w:num w:numId="23">
    <w:abstractNumId w:val="4"/>
  </w:num>
  <w:num w:numId="24">
    <w:abstractNumId w:val="12"/>
  </w:num>
  <w:num w:numId="25">
    <w:abstractNumId w:val="9"/>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505EE"/>
    <w:rsid w:val="000641DA"/>
    <w:rsid w:val="00065990"/>
    <w:rsid w:val="00067FC0"/>
    <w:rsid w:val="000758E7"/>
    <w:rsid w:val="00092A89"/>
    <w:rsid w:val="000A6D43"/>
    <w:rsid w:val="000E474D"/>
    <w:rsid w:val="000E5F29"/>
    <w:rsid w:val="00142BD1"/>
    <w:rsid w:val="001644B8"/>
    <w:rsid w:val="00175DA6"/>
    <w:rsid w:val="001830DF"/>
    <w:rsid w:val="001A5BDC"/>
    <w:rsid w:val="001A6178"/>
    <w:rsid w:val="001E109B"/>
    <w:rsid w:val="001E44F4"/>
    <w:rsid w:val="00203943"/>
    <w:rsid w:val="0021461D"/>
    <w:rsid w:val="00231246"/>
    <w:rsid w:val="00236C14"/>
    <w:rsid w:val="00242E41"/>
    <w:rsid w:val="00245D53"/>
    <w:rsid w:val="00257874"/>
    <w:rsid w:val="00273CCF"/>
    <w:rsid w:val="00274339"/>
    <w:rsid w:val="00274850"/>
    <w:rsid w:val="00280327"/>
    <w:rsid w:val="00285235"/>
    <w:rsid w:val="00293338"/>
    <w:rsid w:val="002A21B4"/>
    <w:rsid w:val="002D6F59"/>
    <w:rsid w:val="002F3007"/>
    <w:rsid w:val="003108A6"/>
    <w:rsid w:val="00315626"/>
    <w:rsid w:val="003471D7"/>
    <w:rsid w:val="00370609"/>
    <w:rsid w:val="00384402"/>
    <w:rsid w:val="00385BEC"/>
    <w:rsid w:val="00390E4E"/>
    <w:rsid w:val="003B2F4B"/>
    <w:rsid w:val="003D5112"/>
    <w:rsid w:val="003E2EF5"/>
    <w:rsid w:val="003F2A91"/>
    <w:rsid w:val="004035B0"/>
    <w:rsid w:val="0042368C"/>
    <w:rsid w:val="0043300C"/>
    <w:rsid w:val="0043581A"/>
    <w:rsid w:val="004739A1"/>
    <w:rsid w:val="004762E7"/>
    <w:rsid w:val="00477F01"/>
    <w:rsid w:val="0048565D"/>
    <w:rsid w:val="004A6F27"/>
    <w:rsid w:val="004B1FD9"/>
    <w:rsid w:val="004B5117"/>
    <w:rsid w:val="004E40CF"/>
    <w:rsid w:val="004F362A"/>
    <w:rsid w:val="00517250"/>
    <w:rsid w:val="00530CEC"/>
    <w:rsid w:val="005335AA"/>
    <w:rsid w:val="0058585E"/>
    <w:rsid w:val="005945E6"/>
    <w:rsid w:val="005A0BFA"/>
    <w:rsid w:val="005A3ADF"/>
    <w:rsid w:val="005D2775"/>
    <w:rsid w:val="005D3A7F"/>
    <w:rsid w:val="005E3187"/>
    <w:rsid w:val="005F2402"/>
    <w:rsid w:val="0060263F"/>
    <w:rsid w:val="0061035F"/>
    <w:rsid w:val="006239A3"/>
    <w:rsid w:val="00625CC1"/>
    <w:rsid w:val="006302D9"/>
    <w:rsid w:val="0067127C"/>
    <w:rsid w:val="00672AC9"/>
    <w:rsid w:val="00675708"/>
    <w:rsid w:val="006973EB"/>
    <w:rsid w:val="006A4161"/>
    <w:rsid w:val="006B334D"/>
    <w:rsid w:val="006B7012"/>
    <w:rsid w:val="006E3417"/>
    <w:rsid w:val="006E50F2"/>
    <w:rsid w:val="006E5183"/>
    <w:rsid w:val="006F10AC"/>
    <w:rsid w:val="006F245A"/>
    <w:rsid w:val="007136AF"/>
    <w:rsid w:val="00725F29"/>
    <w:rsid w:val="00726A77"/>
    <w:rsid w:val="00735620"/>
    <w:rsid w:val="00741FCE"/>
    <w:rsid w:val="00754F22"/>
    <w:rsid w:val="00766D71"/>
    <w:rsid w:val="0077307F"/>
    <w:rsid w:val="00816FA0"/>
    <w:rsid w:val="00832BDA"/>
    <w:rsid w:val="00837C7B"/>
    <w:rsid w:val="00871B04"/>
    <w:rsid w:val="008826C9"/>
    <w:rsid w:val="008829E3"/>
    <w:rsid w:val="00897BA8"/>
    <w:rsid w:val="008A6858"/>
    <w:rsid w:val="008B791B"/>
    <w:rsid w:val="008E5F33"/>
    <w:rsid w:val="00924627"/>
    <w:rsid w:val="009323C5"/>
    <w:rsid w:val="00992CC5"/>
    <w:rsid w:val="009963E0"/>
    <w:rsid w:val="009A5839"/>
    <w:rsid w:val="009A5ADC"/>
    <w:rsid w:val="009A5CCA"/>
    <w:rsid w:val="009C367D"/>
    <w:rsid w:val="009C6B35"/>
    <w:rsid w:val="00A05954"/>
    <w:rsid w:val="00A3783F"/>
    <w:rsid w:val="00A5008C"/>
    <w:rsid w:val="00A67F41"/>
    <w:rsid w:val="00AB39EC"/>
    <w:rsid w:val="00AD010A"/>
    <w:rsid w:val="00AF07CC"/>
    <w:rsid w:val="00B53BD8"/>
    <w:rsid w:val="00B81509"/>
    <w:rsid w:val="00B83B46"/>
    <w:rsid w:val="00B91175"/>
    <w:rsid w:val="00BB1867"/>
    <w:rsid w:val="00BB4BBB"/>
    <w:rsid w:val="00BF6E89"/>
    <w:rsid w:val="00C028D3"/>
    <w:rsid w:val="00C46701"/>
    <w:rsid w:val="00C5452D"/>
    <w:rsid w:val="00C71511"/>
    <w:rsid w:val="00CA7DA1"/>
    <w:rsid w:val="00CC386E"/>
    <w:rsid w:val="00CD4A92"/>
    <w:rsid w:val="00CF3343"/>
    <w:rsid w:val="00D038BE"/>
    <w:rsid w:val="00D151F7"/>
    <w:rsid w:val="00D175BC"/>
    <w:rsid w:val="00D340D3"/>
    <w:rsid w:val="00D44AD2"/>
    <w:rsid w:val="00D52744"/>
    <w:rsid w:val="00D53362"/>
    <w:rsid w:val="00D571B7"/>
    <w:rsid w:val="00D7128B"/>
    <w:rsid w:val="00D73C0B"/>
    <w:rsid w:val="00D7563F"/>
    <w:rsid w:val="00DB1569"/>
    <w:rsid w:val="00DB1846"/>
    <w:rsid w:val="00DB7A0B"/>
    <w:rsid w:val="00DB7AD4"/>
    <w:rsid w:val="00DC027D"/>
    <w:rsid w:val="00DD357E"/>
    <w:rsid w:val="00DD431B"/>
    <w:rsid w:val="00DD5A4E"/>
    <w:rsid w:val="00E22A83"/>
    <w:rsid w:val="00E46B07"/>
    <w:rsid w:val="00E67D16"/>
    <w:rsid w:val="00E7390A"/>
    <w:rsid w:val="00E92C2F"/>
    <w:rsid w:val="00E936E2"/>
    <w:rsid w:val="00EE60F6"/>
    <w:rsid w:val="00EF4706"/>
    <w:rsid w:val="00EF767F"/>
    <w:rsid w:val="00F01130"/>
    <w:rsid w:val="00F13AF3"/>
    <w:rsid w:val="00F22AD6"/>
    <w:rsid w:val="00F23A99"/>
    <w:rsid w:val="00F27646"/>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E9EDE92627E940B3845190A1A6567F76"/>
        <w:category>
          <w:name w:val="Geral"/>
          <w:gallery w:val="placeholder"/>
        </w:category>
        <w:types>
          <w:type w:val="bbPlcHdr"/>
        </w:types>
        <w:behaviors>
          <w:behavior w:val="content"/>
        </w:behaviors>
        <w:guid w:val="{CD9F1C3F-4557-4CC6-8FFA-44C9634FD446}"/>
      </w:docPartPr>
      <w:docPartBody>
        <w:p w:rsidR="00AA3037" w:rsidRDefault="00E976B3" w:rsidP="00E976B3">
          <w:pPr>
            <w:pStyle w:val="E9EDE92627E940B3845190A1A6567F7614"/>
          </w:pPr>
          <w:r w:rsidRPr="005E3187">
            <w:rPr>
              <w:rFonts w:ascii="Arial Narrow" w:hAnsi="Arial Narrow"/>
              <w:color w:val="C00000"/>
              <w:szCs w:val="22"/>
            </w:rPr>
            <w:t>XXXX.XXXXXXXXX.XXX</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A2C64B77C5834C5B8DCE6287B403F64A"/>
        <w:category>
          <w:name w:val="Geral"/>
          <w:gallery w:val="placeholder"/>
        </w:category>
        <w:types>
          <w:type w:val="bbPlcHdr"/>
        </w:types>
        <w:behaviors>
          <w:behavior w:val="content"/>
        </w:behaviors>
        <w:guid w:val="{DF4AE83E-6FED-4AAF-A950-FBDF4A1036EC}"/>
      </w:docPartPr>
      <w:docPartBody>
        <w:p w:rsidR="00207291" w:rsidRDefault="00C93BC1" w:rsidP="00C93BC1">
          <w:pPr>
            <w:pStyle w:val="A2C64B77C5834C5B8DCE6287B403F64A"/>
          </w:pPr>
          <w:r w:rsidRPr="005E3187">
            <w:rPr>
              <w:rStyle w:val="TextodoEspaoReservado"/>
              <w:rFonts w:ascii="Arial Narrow" w:hAnsi="Arial Narrow"/>
              <w:color w:val="C00000"/>
            </w:rPr>
            <w:t>xx.xx.xxxx</w:t>
          </w:r>
        </w:p>
      </w:docPartBody>
    </w:docPart>
    <w:docPart>
      <w:docPartPr>
        <w:name w:val="C19C0E09343E4A678A7571C65EAE27E6"/>
        <w:category>
          <w:name w:val="Geral"/>
          <w:gallery w:val="placeholder"/>
        </w:category>
        <w:types>
          <w:type w:val="bbPlcHdr"/>
        </w:types>
        <w:behaviors>
          <w:behavior w:val="content"/>
        </w:behaviors>
        <w:guid w:val="{96D05AC7-5EF3-4700-BA07-D9E30949D9CA}"/>
      </w:docPartPr>
      <w:docPartBody>
        <w:p w:rsidR="00207291" w:rsidRDefault="00C93BC1" w:rsidP="00C93BC1">
          <w:pPr>
            <w:pStyle w:val="C19C0E09343E4A678A7571C65EAE27E6"/>
          </w:pPr>
          <w:r w:rsidRPr="005E3187">
            <w:rPr>
              <w:rStyle w:val="TextodoEspaoReservado"/>
              <w:rFonts w:ascii="Arial Narrow" w:hAnsi="Arial Narrow"/>
              <w:color w:val="C00000"/>
            </w:rPr>
            <w:t>Secretaria Requisitante</w:t>
          </w:r>
        </w:p>
      </w:docPartBody>
    </w:docPart>
    <w:docPart>
      <w:docPartPr>
        <w:name w:val="1913195B9B7E4C84B5396E6621982E19"/>
        <w:category>
          <w:name w:val="Geral"/>
          <w:gallery w:val="placeholder"/>
        </w:category>
        <w:types>
          <w:type w:val="bbPlcHdr"/>
        </w:types>
        <w:behaviors>
          <w:behavior w:val="content"/>
        </w:behaviors>
        <w:guid w:val="{A9ACCAEC-475D-4033-9416-DD9B2C0F2DB8}"/>
      </w:docPartPr>
      <w:docPartBody>
        <w:p w:rsidR="00850B42" w:rsidRDefault="00C37B9D" w:rsidP="00C37B9D">
          <w:pPr>
            <w:pStyle w:val="1913195B9B7E4C84B5396E6621982E19"/>
          </w:pPr>
          <w:r>
            <w:rPr>
              <w:rStyle w:val="TextodoEspaoReservado"/>
              <w:color w:val="C00000"/>
            </w:rPr>
            <w:t>ADICIONAR NOME DA EMPRESA</w:t>
          </w:r>
        </w:p>
      </w:docPartBody>
    </w:docPart>
    <w:docPart>
      <w:docPartPr>
        <w:name w:val="39B68FD8B3564E2BA3A98ACAA0909DF3"/>
        <w:category>
          <w:name w:val="Geral"/>
          <w:gallery w:val="placeholder"/>
        </w:category>
        <w:types>
          <w:type w:val="bbPlcHdr"/>
        </w:types>
        <w:behaviors>
          <w:behavior w:val="content"/>
        </w:behaviors>
        <w:guid w:val="{CC354328-D34A-40F8-AEF7-94C76096B56A}"/>
      </w:docPartPr>
      <w:docPartBody>
        <w:p w:rsidR="00850B42" w:rsidRDefault="00C37B9D" w:rsidP="00C37B9D">
          <w:pPr>
            <w:pStyle w:val="39B68FD8B3564E2BA3A98ACAA0909DF3"/>
          </w:pPr>
          <w:r w:rsidRPr="005E3187">
            <w:rPr>
              <w:rStyle w:val="TextodoEspaoReservado"/>
              <w:rFonts w:ascii="Arial Narrow" w:hAnsi="Arial Narrow"/>
              <w:color w:val="C00000"/>
            </w:rPr>
            <w:t>escolher modalidade</w:t>
          </w:r>
        </w:p>
      </w:docPartBody>
    </w:docPart>
    <w:docPart>
      <w:docPartPr>
        <w:name w:val="B994AE3EE01D4EC9B2788EAD44F23D51"/>
        <w:category>
          <w:name w:val="Geral"/>
          <w:gallery w:val="placeholder"/>
        </w:category>
        <w:types>
          <w:type w:val="bbPlcHdr"/>
        </w:types>
        <w:behaviors>
          <w:behavior w:val="content"/>
        </w:behaviors>
        <w:guid w:val="{3C7697C3-784A-4077-8A55-8F7633692EC1}"/>
      </w:docPartPr>
      <w:docPartBody>
        <w:p w:rsidR="00850B42" w:rsidRDefault="00C37B9D" w:rsidP="00C37B9D">
          <w:pPr>
            <w:pStyle w:val="B994AE3EE01D4EC9B2788EAD44F23D51"/>
          </w:pPr>
          <w:r w:rsidRPr="005E3187">
            <w:rPr>
              <w:rStyle w:val="TextodoEspaoReservado"/>
              <w:color w:val="C00000"/>
            </w:rPr>
            <w:t>..../ano</w:t>
          </w:r>
        </w:p>
      </w:docPartBody>
    </w:docPart>
    <w:docPart>
      <w:docPartPr>
        <w:name w:val="941D397ECCE04725A2F9503610536597"/>
        <w:category>
          <w:name w:val="Geral"/>
          <w:gallery w:val="placeholder"/>
        </w:category>
        <w:types>
          <w:type w:val="bbPlcHdr"/>
        </w:types>
        <w:behaviors>
          <w:behavior w:val="content"/>
        </w:behaviors>
        <w:guid w:val="{5869B3DD-5757-4D84-9DB1-9C483F1749E8}"/>
      </w:docPartPr>
      <w:docPartBody>
        <w:p w:rsidR="00850B42" w:rsidRDefault="00C37B9D" w:rsidP="00C37B9D">
          <w:pPr>
            <w:pStyle w:val="941D397ECCE04725A2F9503610536597"/>
          </w:pPr>
          <w:r w:rsidRPr="005E3187">
            <w:rPr>
              <w:rStyle w:val="TextodoEspaoReservado"/>
              <w:rFonts w:ascii="Arial Narrow" w:hAnsi="Arial Narrow"/>
              <w:color w:val="C00000"/>
            </w:rPr>
            <w:t>escolher modalidade</w:t>
          </w:r>
        </w:p>
      </w:docPartBody>
    </w:docPart>
    <w:docPart>
      <w:docPartPr>
        <w:name w:val="5CEFF3FEA4D64446BF81D2A99E06E932"/>
        <w:category>
          <w:name w:val="Geral"/>
          <w:gallery w:val="placeholder"/>
        </w:category>
        <w:types>
          <w:type w:val="bbPlcHdr"/>
        </w:types>
        <w:behaviors>
          <w:behavior w:val="content"/>
        </w:behaviors>
        <w:guid w:val="{FB77ED83-E1A6-4B97-9089-4E172523988A}"/>
      </w:docPartPr>
      <w:docPartBody>
        <w:p w:rsidR="00850B42" w:rsidRDefault="00C37B9D" w:rsidP="00C37B9D">
          <w:pPr>
            <w:pStyle w:val="5CEFF3FEA4D64446BF81D2A99E06E932"/>
          </w:pPr>
          <w:r w:rsidRPr="005E3187">
            <w:rPr>
              <w:rStyle w:val="TextodoEspaoReservado"/>
              <w:color w:val="C00000"/>
            </w:rPr>
            <w:t>..../ano</w:t>
          </w:r>
        </w:p>
      </w:docPartBody>
    </w:docPart>
    <w:docPart>
      <w:docPartPr>
        <w:name w:val="B1B9E37FC8F24F88BF9B820B1204F767"/>
        <w:category>
          <w:name w:val="Geral"/>
          <w:gallery w:val="placeholder"/>
        </w:category>
        <w:types>
          <w:type w:val="bbPlcHdr"/>
        </w:types>
        <w:behaviors>
          <w:behavior w:val="content"/>
        </w:behaviors>
        <w:guid w:val="{9BEAC8C6-84ED-4827-BBA5-6B4348523E28}"/>
      </w:docPartPr>
      <w:docPartBody>
        <w:p w:rsidR="00850B42" w:rsidRDefault="00C37B9D" w:rsidP="00C37B9D">
          <w:pPr>
            <w:pStyle w:val="B1B9E37FC8F24F88BF9B820B1204F76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458CB"/>
    <w:rsid w:val="001805CE"/>
    <w:rsid w:val="00207291"/>
    <w:rsid w:val="002531F0"/>
    <w:rsid w:val="002945BF"/>
    <w:rsid w:val="0031034B"/>
    <w:rsid w:val="00364283"/>
    <w:rsid w:val="003A4461"/>
    <w:rsid w:val="00421123"/>
    <w:rsid w:val="004A0E28"/>
    <w:rsid w:val="004B44C5"/>
    <w:rsid w:val="004E4A3A"/>
    <w:rsid w:val="00516BBD"/>
    <w:rsid w:val="00547929"/>
    <w:rsid w:val="00570FB1"/>
    <w:rsid w:val="005D12D6"/>
    <w:rsid w:val="005F2C11"/>
    <w:rsid w:val="00631B33"/>
    <w:rsid w:val="00712AC7"/>
    <w:rsid w:val="00784A88"/>
    <w:rsid w:val="007D0A55"/>
    <w:rsid w:val="00850B42"/>
    <w:rsid w:val="00857BAD"/>
    <w:rsid w:val="00892847"/>
    <w:rsid w:val="009A4347"/>
    <w:rsid w:val="00A95CA2"/>
    <w:rsid w:val="00AA3037"/>
    <w:rsid w:val="00AD15F7"/>
    <w:rsid w:val="00AF5F19"/>
    <w:rsid w:val="00B0363F"/>
    <w:rsid w:val="00B1574A"/>
    <w:rsid w:val="00C37B9D"/>
    <w:rsid w:val="00C92FCC"/>
    <w:rsid w:val="00C93BC1"/>
    <w:rsid w:val="00DA7DC5"/>
    <w:rsid w:val="00E43F7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7B9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95AB62C0EABC4A1C9B7673129DEBEE94">
    <w:name w:val="95AB62C0EABC4A1C9B7673129DEBEE94"/>
    <w:rsid w:val="00C37B9D"/>
  </w:style>
  <w:style w:type="paragraph" w:customStyle="1" w:styleId="A203B4EE38D54D6998E04D8734AC07EA">
    <w:name w:val="A203B4EE38D54D6998E04D8734AC07EA"/>
    <w:rsid w:val="00C37B9D"/>
  </w:style>
  <w:style w:type="paragraph" w:customStyle="1" w:styleId="6F2EEDF825FF4246A2332007B43C2CFA">
    <w:name w:val="6F2EEDF825FF4246A2332007B43C2CFA"/>
    <w:rsid w:val="00C37B9D"/>
  </w:style>
  <w:style w:type="paragraph" w:customStyle="1" w:styleId="087BD7C161B544A382C385F461A1A706">
    <w:name w:val="087BD7C161B544A382C385F461A1A706"/>
    <w:rsid w:val="00C37B9D"/>
  </w:style>
  <w:style w:type="paragraph" w:customStyle="1" w:styleId="186C6CC3D305453CA3C26CCADE6583AD">
    <w:name w:val="186C6CC3D305453CA3C26CCADE6583AD"/>
    <w:rsid w:val="00C37B9D"/>
  </w:style>
  <w:style w:type="paragraph" w:customStyle="1" w:styleId="4AD5B395F3BF4870A1F2187E3E1193A2">
    <w:name w:val="4AD5B395F3BF4870A1F2187E3E1193A2"/>
    <w:rsid w:val="00C37B9D"/>
  </w:style>
  <w:style w:type="paragraph" w:customStyle="1" w:styleId="D14B85012F354F1ABC914A16388C225A">
    <w:name w:val="D14B85012F354F1ABC914A16388C225A"/>
    <w:rsid w:val="00C37B9D"/>
  </w:style>
  <w:style w:type="paragraph" w:customStyle="1" w:styleId="E3BA90EC429E438C8566017C599F148D">
    <w:name w:val="E3BA90EC429E438C8566017C599F148D"/>
    <w:rsid w:val="00C37B9D"/>
  </w:style>
  <w:style w:type="paragraph" w:customStyle="1" w:styleId="A3405ACBC1554934860858E1651C4025">
    <w:name w:val="A3405ACBC1554934860858E1651C4025"/>
    <w:rsid w:val="00C37B9D"/>
  </w:style>
  <w:style w:type="paragraph" w:customStyle="1" w:styleId="C22A95B1BB0D41C987EADF572376F95B">
    <w:name w:val="C22A95B1BB0D41C987EADF572376F95B"/>
    <w:rsid w:val="00C37B9D"/>
  </w:style>
  <w:style w:type="paragraph" w:customStyle="1" w:styleId="D5B3BA349B7346F4936510BEEE6E865C">
    <w:name w:val="D5B3BA349B7346F4936510BEEE6E865C"/>
    <w:rsid w:val="00C37B9D"/>
  </w:style>
  <w:style w:type="paragraph" w:customStyle="1" w:styleId="DA5BFA56A9954FDFA66904965AC1367F">
    <w:name w:val="DA5BFA56A9954FDFA66904965AC1367F"/>
    <w:rsid w:val="00C37B9D"/>
  </w:style>
  <w:style w:type="paragraph" w:customStyle="1" w:styleId="1913195B9B7E4C84B5396E6621982E19">
    <w:name w:val="1913195B9B7E4C84B5396E6621982E19"/>
    <w:rsid w:val="00C37B9D"/>
  </w:style>
  <w:style w:type="paragraph" w:customStyle="1" w:styleId="39B68FD8B3564E2BA3A98ACAA0909DF3">
    <w:name w:val="39B68FD8B3564E2BA3A98ACAA0909DF3"/>
    <w:rsid w:val="00C37B9D"/>
  </w:style>
  <w:style w:type="paragraph" w:customStyle="1" w:styleId="B994AE3EE01D4EC9B2788EAD44F23D51">
    <w:name w:val="B994AE3EE01D4EC9B2788EAD44F23D51"/>
    <w:rsid w:val="00C37B9D"/>
  </w:style>
  <w:style w:type="paragraph" w:customStyle="1" w:styleId="941D397ECCE04725A2F9503610536597">
    <w:name w:val="941D397ECCE04725A2F9503610536597"/>
    <w:rsid w:val="00C37B9D"/>
  </w:style>
  <w:style w:type="paragraph" w:customStyle="1" w:styleId="5CEFF3FEA4D64446BF81D2A99E06E932">
    <w:name w:val="5CEFF3FEA4D64446BF81D2A99E06E932"/>
    <w:rsid w:val="00C37B9D"/>
  </w:style>
  <w:style w:type="paragraph" w:customStyle="1" w:styleId="B1B9E37FC8F24F88BF9B820B1204F767">
    <w:name w:val="B1B9E37FC8F24F88BF9B820B1204F767"/>
    <w:rsid w:val="00C37B9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37B9D"/>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A2C64B77C5834C5B8DCE6287B403F64A">
    <w:name w:val="A2C64B77C5834C5B8DCE6287B403F64A"/>
    <w:rsid w:val="00C93BC1"/>
  </w:style>
  <w:style w:type="paragraph" w:customStyle="1" w:styleId="C19C0E09343E4A678A7571C65EAE27E6">
    <w:name w:val="C19C0E09343E4A678A7571C65EAE27E6"/>
    <w:rsid w:val="00C93BC1"/>
  </w:style>
  <w:style w:type="paragraph" w:customStyle="1" w:styleId="75B49BDD8D1F41BF8B96D7C9D3B632D1">
    <w:name w:val="75B49BDD8D1F41BF8B96D7C9D3B632D1"/>
    <w:rsid w:val="00C93BC1"/>
  </w:style>
  <w:style w:type="paragraph" w:customStyle="1" w:styleId="AEB554D104D24B25BA0AC5DD5DDCB4CE">
    <w:name w:val="AEB554D104D24B25BA0AC5DD5DDCB4CE"/>
    <w:rsid w:val="00C93BC1"/>
  </w:style>
  <w:style w:type="paragraph" w:customStyle="1" w:styleId="787D29A799B54FCAA494044766333D46">
    <w:name w:val="787D29A799B54FCAA494044766333D46"/>
    <w:rsid w:val="00C93BC1"/>
  </w:style>
  <w:style w:type="paragraph" w:customStyle="1" w:styleId="23EDC69EB60F4B7C9EDAA5326DF749A9">
    <w:name w:val="23EDC69EB60F4B7C9EDAA5326DF749A9"/>
    <w:rsid w:val="00C93BC1"/>
  </w:style>
  <w:style w:type="paragraph" w:customStyle="1" w:styleId="663CDC80B9AC4B46A72F381420496B61">
    <w:name w:val="663CDC80B9AC4B46A72F381420496B61"/>
    <w:rsid w:val="00C93BC1"/>
  </w:style>
  <w:style w:type="paragraph" w:customStyle="1" w:styleId="3616175E289D45EA95E21E91ED406216">
    <w:name w:val="3616175E289D45EA95E21E91ED406216"/>
    <w:rsid w:val="00C93BC1"/>
  </w:style>
  <w:style w:type="paragraph" w:customStyle="1" w:styleId="40D1258AFB2E4D2D8340717132177945">
    <w:name w:val="40D1258AFB2E4D2D8340717132177945"/>
    <w:rsid w:val="00C93BC1"/>
  </w:style>
  <w:style w:type="paragraph" w:customStyle="1" w:styleId="2DE98B5982214EC6BCE8A6E4AD4C55D6">
    <w:name w:val="2DE98B5982214EC6BCE8A6E4AD4C55D6"/>
    <w:rsid w:val="00C93BC1"/>
  </w:style>
  <w:style w:type="paragraph" w:customStyle="1" w:styleId="9C2806ED592C4A24817DA2D58BD567D0">
    <w:name w:val="9C2806ED592C4A24817DA2D58BD567D0"/>
    <w:rsid w:val="00C93BC1"/>
  </w:style>
  <w:style w:type="paragraph" w:customStyle="1" w:styleId="BBEFCE3AD2EC4985A7AB4D3D07BDFB9A">
    <w:name w:val="BBEFCE3AD2EC4985A7AB4D3D07BDFB9A"/>
    <w:rsid w:val="00C93BC1"/>
  </w:style>
  <w:style w:type="paragraph" w:customStyle="1" w:styleId="6A071EA5A10444EA82785BEE2A138F02">
    <w:name w:val="6A071EA5A10444EA82785BEE2A138F02"/>
    <w:rsid w:val="00C93BC1"/>
  </w:style>
  <w:style w:type="paragraph" w:customStyle="1" w:styleId="6AB3814EEDC14ECA9F7F4E6A9118A990">
    <w:name w:val="6AB3814EEDC14ECA9F7F4E6A9118A990"/>
    <w:rsid w:val="00C93BC1"/>
  </w:style>
  <w:style w:type="paragraph" w:customStyle="1" w:styleId="D420D636FA1041B1A66829F0BA72C112">
    <w:name w:val="D420D636FA1041B1A66829F0BA72C112"/>
    <w:rsid w:val="00C93BC1"/>
  </w:style>
  <w:style w:type="paragraph" w:customStyle="1" w:styleId="38A7692AC5E2492B8DD71C3185F3B739">
    <w:name w:val="38A7692AC5E2492B8DD71C3185F3B739"/>
    <w:rsid w:val="00C93BC1"/>
  </w:style>
  <w:style w:type="paragraph" w:customStyle="1" w:styleId="33F33FD408B84329B8A559854FC89292">
    <w:name w:val="33F33FD408B84329B8A559854FC89292"/>
    <w:rsid w:val="00C93BC1"/>
  </w:style>
  <w:style w:type="paragraph" w:customStyle="1" w:styleId="430203F244714FE4A7B2EEBAD985B751">
    <w:name w:val="430203F244714FE4A7B2EEBAD985B751"/>
    <w:rsid w:val="00C93BC1"/>
  </w:style>
  <w:style w:type="paragraph" w:customStyle="1" w:styleId="7AEE2DB8B286413788BFE6AA400C57AA">
    <w:name w:val="7AEE2DB8B286413788BFE6AA400C57AA"/>
    <w:rsid w:val="00C93BC1"/>
  </w:style>
  <w:style w:type="paragraph" w:customStyle="1" w:styleId="4DE7086C97BC4691B3BD18547B6429FF">
    <w:name w:val="4DE7086C97BC4691B3BD18547B6429FF"/>
    <w:rsid w:val="00C93BC1"/>
  </w:style>
  <w:style w:type="paragraph" w:customStyle="1" w:styleId="0AC784611F1942A2B22BB0C78AA44125">
    <w:name w:val="0AC784611F1942A2B22BB0C78AA44125"/>
    <w:rsid w:val="00C93BC1"/>
  </w:style>
  <w:style w:type="paragraph" w:customStyle="1" w:styleId="E3FF98A5414F42C8B400A5F55CC0D36F">
    <w:name w:val="E3FF98A5414F42C8B400A5F55CC0D36F"/>
    <w:rsid w:val="00C93BC1"/>
  </w:style>
  <w:style w:type="paragraph" w:customStyle="1" w:styleId="7C3E966AEAE34CC5870A557BA1971F3B">
    <w:name w:val="7C3E966AEAE34CC5870A557BA1971F3B"/>
    <w:rsid w:val="00C93BC1"/>
  </w:style>
  <w:style w:type="paragraph" w:customStyle="1" w:styleId="57260772522547FCAA67E4BDFDB074C1">
    <w:name w:val="57260772522547FCAA67E4BDFDB074C1"/>
    <w:rsid w:val="00C93BC1"/>
  </w:style>
  <w:style w:type="paragraph" w:customStyle="1" w:styleId="E5A7398C1D234323A6105FC804A5A6B4">
    <w:name w:val="E5A7398C1D234323A6105FC804A5A6B4"/>
    <w:rsid w:val="00C93BC1"/>
  </w:style>
  <w:style w:type="paragraph" w:customStyle="1" w:styleId="66298919790542218C81F1AB63AAA6DB">
    <w:name w:val="66298919790542218C81F1AB63AAA6DB"/>
    <w:rsid w:val="00C93BC1"/>
  </w:style>
  <w:style w:type="paragraph" w:customStyle="1" w:styleId="F0E78B8095C24A6C96355A25748D2466">
    <w:name w:val="F0E78B8095C24A6C96355A25748D2466"/>
    <w:rsid w:val="00E43F7E"/>
  </w:style>
  <w:style w:type="paragraph" w:customStyle="1" w:styleId="840A0F2C178A4BDF841323BA21B52EA0">
    <w:name w:val="840A0F2C178A4BDF841323BA21B52EA0"/>
    <w:rsid w:val="00E43F7E"/>
  </w:style>
  <w:style w:type="paragraph" w:customStyle="1" w:styleId="ED3AA9AD9AB74181AF5C3DDB3A2AC7E3">
    <w:name w:val="ED3AA9AD9AB74181AF5C3DDB3A2AC7E3"/>
    <w:rsid w:val="00E43F7E"/>
  </w:style>
  <w:style w:type="paragraph" w:customStyle="1" w:styleId="7F04D83C9FFB4D92A517BD0B4286929C">
    <w:name w:val="7F04D83C9FFB4D92A517BD0B4286929C"/>
    <w:rsid w:val="00E43F7E"/>
  </w:style>
  <w:style w:type="paragraph" w:customStyle="1" w:styleId="550208060D0B4B1BAFFAB51CDACA8018">
    <w:name w:val="550208060D0B4B1BAFFAB51CDACA8018"/>
    <w:rsid w:val="00E43F7E"/>
  </w:style>
  <w:style w:type="paragraph" w:customStyle="1" w:styleId="422C0EF5F184471A8E6A416058EE6C17">
    <w:name w:val="422C0EF5F184471A8E6A416058EE6C17"/>
    <w:rsid w:val="00E43F7E"/>
  </w:style>
  <w:style w:type="paragraph" w:customStyle="1" w:styleId="BC817F944A9D4D42B21330A43C15292C">
    <w:name w:val="BC817F944A9D4D42B21330A43C15292C"/>
    <w:rsid w:val="00E43F7E"/>
  </w:style>
  <w:style w:type="paragraph" w:customStyle="1" w:styleId="414DF82364F7431ABE6BF81C77FF1166">
    <w:name w:val="414DF82364F7431ABE6BF81C77FF1166"/>
    <w:rsid w:val="00E43F7E"/>
  </w:style>
  <w:style w:type="paragraph" w:customStyle="1" w:styleId="9686F8D3ACA847AE9102C2C133CCD850">
    <w:name w:val="9686F8D3ACA847AE9102C2C133CCD850"/>
    <w:rsid w:val="00E43F7E"/>
  </w:style>
  <w:style w:type="paragraph" w:customStyle="1" w:styleId="306BD04540E045E4AF93180C7AC60D78">
    <w:name w:val="306BD04540E045E4AF93180C7AC60D78"/>
    <w:rsid w:val="00E43F7E"/>
  </w:style>
  <w:style w:type="paragraph" w:customStyle="1" w:styleId="737572CF5FD340ABBE8071DA9404872F">
    <w:name w:val="737572CF5FD340ABBE8071DA9404872F"/>
    <w:rsid w:val="00E43F7E"/>
  </w:style>
  <w:style w:type="paragraph" w:customStyle="1" w:styleId="B4FAEC99B2DE4E1DA72EDFCDBA366F7C">
    <w:name w:val="B4FAEC99B2DE4E1DA72EDFCDBA366F7C"/>
    <w:rsid w:val="00E43F7E"/>
  </w:style>
  <w:style w:type="paragraph" w:customStyle="1" w:styleId="E1AAD92EFF52490A9DF004D2F8EF1CEF">
    <w:name w:val="E1AAD92EFF52490A9DF004D2F8EF1CEF"/>
    <w:rsid w:val="00E43F7E"/>
  </w:style>
  <w:style w:type="paragraph" w:customStyle="1" w:styleId="148A375EC5F547B1A760E285C695FAD7">
    <w:name w:val="148A375EC5F547B1A760E285C695FAD7"/>
    <w:rsid w:val="00E43F7E"/>
  </w:style>
  <w:style w:type="paragraph" w:customStyle="1" w:styleId="4580FBA652CC462B9487DBEE08583B23">
    <w:name w:val="4580FBA652CC462B9487DBEE08583B23"/>
    <w:rsid w:val="00E43F7E"/>
  </w:style>
  <w:style w:type="paragraph" w:customStyle="1" w:styleId="4D8570C96BA74FF997B4AAFC696C5BAB">
    <w:name w:val="4D8570C96BA74FF997B4AAFC696C5BAB"/>
    <w:rsid w:val="00E43F7E"/>
  </w:style>
  <w:style w:type="paragraph" w:customStyle="1" w:styleId="0AC9AB68FA55490587039F2B015E0FB6">
    <w:name w:val="0AC9AB68FA55490587039F2B015E0FB6"/>
    <w:rsid w:val="00E43F7E"/>
  </w:style>
  <w:style w:type="paragraph" w:customStyle="1" w:styleId="435DD1D552964A3D935014D6861EDF57">
    <w:name w:val="435DD1D552964A3D935014D6861EDF57"/>
    <w:rsid w:val="00E43F7E"/>
  </w:style>
  <w:style w:type="paragraph" w:customStyle="1" w:styleId="95AB62C0EABC4A1C9B7673129DEBEE94">
    <w:name w:val="95AB62C0EABC4A1C9B7673129DEBEE94"/>
    <w:rsid w:val="00C37B9D"/>
  </w:style>
  <w:style w:type="paragraph" w:customStyle="1" w:styleId="A203B4EE38D54D6998E04D8734AC07EA">
    <w:name w:val="A203B4EE38D54D6998E04D8734AC07EA"/>
    <w:rsid w:val="00C37B9D"/>
  </w:style>
  <w:style w:type="paragraph" w:customStyle="1" w:styleId="6F2EEDF825FF4246A2332007B43C2CFA">
    <w:name w:val="6F2EEDF825FF4246A2332007B43C2CFA"/>
    <w:rsid w:val="00C37B9D"/>
  </w:style>
  <w:style w:type="paragraph" w:customStyle="1" w:styleId="087BD7C161B544A382C385F461A1A706">
    <w:name w:val="087BD7C161B544A382C385F461A1A706"/>
    <w:rsid w:val="00C37B9D"/>
  </w:style>
  <w:style w:type="paragraph" w:customStyle="1" w:styleId="186C6CC3D305453CA3C26CCADE6583AD">
    <w:name w:val="186C6CC3D305453CA3C26CCADE6583AD"/>
    <w:rsid w:val="00C37B9D"/>
  </w:style>
  <w:style w:type="paragraph" w:customStyle="1" w:styleId="4AD5B395F3BF4870A1F2187E3E1193A2">
    <w:name w:val="4AD5B395F3BF4870A1F2187E3E1193A2"/>
    <w:rsid w:val="00C37B9D"/>
  </w:style>
  <w:style w:type="paragraph" w:customStyle="1" w:styleId="D14B85012F354F1ABC914A16388C225A">
    <w:name w:val="D14B85012F354F1ABC914A16388C225A"/>
    <w:rsid w:val="00C37B9D"/>
  </w:style>
  <w:style w:type="paragraph" w:customStyle="1" w:styleId="E3BA90EC429E438C8566017C599F148D">
    <w:name w:val="E3BA90EC429E438C8566017C599F148D"/>
    <w:rsid w:val="00C37B9D"/>
  </w:style>
  <w:style w:type="paragraph" w:customStyle="1" w:styleId="A3405ACBC1554934860858E1651C4025">
    <w:name w:val="A3405ACBC1554934860858E1651C4025"/>
    <w:rsid w:val="00C37B9D"/>
  </w:style>
  <w:style w:type="paragraph" w:customStyle="1" w:styleId="C22A95B1BB0D41C987EADF572376F95B">
    <w:name w:val="C22A95B1BB0D41C987EADF572376F95B"/>
    <w:rsid w:val="00C37B9D"/>
  </w:style>
  <w:style w:type="paragraph" w:customStyle="1" w:styleId="D5B3BA349B7346F4936510BEEE6E865C">
    <w:name w:val="D5B3BA349B7346F4936510BEEE6E865C"/>
    <w:rsid w:val="00C37B9D"/>
  </w:style>
  <w:style w:type="paragraph" w:customStyle="1" w:styleId="DA5BFA56A9954FDFA66904965AC1367F">
    <w:name w:val="DA5BFA56A9954FDFA66904965AC1367F"/>
    <w:rsid w:val="00C37B9D"/>
  </w:style>
  <w:style w:type="paragraph" w:customStyle="1" w:styleId="1913195B9B7E4C84B5396E6621982E19">
    <w:name w:val="1913195B9B7E4C84B5396E6621982E19"/>
    <w:rsid w:val="00C37B9D"/>
  </w:style>
  <w:style w:type="paragraph" w:customStyle="1" w:styleId="39B68FD8B3564E2BA3A98ACAA0909DF3">
    <w:name w:val="39B68FD8B3564E2BA3A98ACAA0909DF3"/>
    <w:rsid w:val="00C37B9D"/>
  </w:style>
  <w:style w:type="paragraph" w:customStyle="1" w:styleId="B994AE3EE01D4EC9B2788EAD44F23D51">
    <w:name w:val="B994AE3EE01D4EC9B2788EAD44F23D51"/>
    <w:rsid w:val="00C37B9D"/>
  </w:style>
  <w:style w:type="paragraph" w:customStyle="1" w:styleId="941D397ECCE04725A2F9503610536597">
    <w:name w:val="941D397ECCE04725A2F9503610536597"/>
    <w:rsid w:val="00C37B9D"/>
  </w:style>
  <w:style w:type="paragraph" w:customStyle="1" w:styleId="5CEFF3FEA4D64446BF81D2A99E06E932">
    <w:name w:val="5CEFF3FEA4D64446BF81D2A99E06E932"/>
    <w:rsid w:val="00C37B9D"/>
  </w:style>
  <w:style w:type="paragraph" w:customStyle="1" w:styleId="B1B9E37FC8F24F88BF9B820B1204F767">
    <w:name w:val="B1B9E37FC8F24F88BF9B820B1204F767"/>
    <w:rsid w:val="00C37B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74C58-F6C0-48EE-90C9-C56369823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5066</Words>
  <Characters>27359</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2022-09-27T14:08:00Z</dcterms:created>
  <dcterms:modified xsi:type="dcterms:W3CDTF">2022-09-27T14:08:00Z</dcterms:modified>
</cp:coreProperties>
</file>